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36" w:tblpY="198"/>
        <w:tblW w:w="10638" w:type="dxa"/>
        <w:tblLayout w:type="fixed"/>
        <w:tblLook w:val="04A0" w:firstRow="1" w:lastRow="0" w:firstColumn="1" w:lastColumn="0" w:noHBand="0" w:noVBand="1"/>
      </w:tblPr>
      <w:tblGrid>
        <w:gridCol w:w="2898"/>
        <w:gridCol w:w="7740"/>
      </w:tblGrid>
      <w:tr w:rsidR="00405BA1" w:rsidRPr="004859E5" w14:paraId="24D098A0" w14:textId="77777777" w:rsidTr="00BD203D">
        <w:trPr>
          <w:trHeight w:val="980"/>
        </w:trPr>
        <w:tc>
          <w:tcPr>
            <w:tcW w:w="2898" w:type="dxa"/>
          </w:tcPr>
          <w:p w14:paraId="06180B53" w14:textId="77777777" w:rsidR="00405BA1" w:rsidRDefault="002A0560" w:rsidP="00460213">
            <w:pPr>
              <w:ind w:right="33"/>
              <w:jc w:val="center"/>
              <w:rPr>
                <w:rFonts w:ascii="Arial" w:hAnsi="Arial" w:cs="Arial"/>
                <w:b/>
                <w:sz w:val="20"/>
                <w:szCs w:val="20"/>
              </w:rPr>
            </w:pPr>
            <w:r>
              <w:rPr>
                <w:rFonts w:ascii="Arial" w:hAnsi="Arial" w:cs="Arial"/>
                <w:b/>
                <w:noProof/>
                <w:sz w:val="20"/>
                <w:szCs w:val="20"/>
              </w:rPr>
              <w:drawing>
                <wp:anchor distT="0" distB="0" distL="114300" distR="114300" simplePos="0" relativeHeight="251661312" behindDoc="0" locked="0" layoutInCell="1" allowOverlap="1" wp14:anchorId="1C4FC315" wp14:editId="3AFBC802">
                  <wp:simplePos x="0" y="0"/>
                  <wp:positionH relativeFrom="column">
                    <wp:posOffset>1048384</wp:posOffset>
                  </wp:positionH>
                  <wp:positionV relativeFrom="paragraph">
                    <wp:posOffset>165100</wp:posOffset>
                  </wp:positionV>
                  <wp:extent cx="714375" cy="447675"/>
                  <wp:effectExtent l="19050" t="0" r="9525" b="0"/>
                  <wp:wrapNone/>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714375" cy="447675"/>
                          </a:xfrm>
                          <a:prstGeom prst="rect">
                            <a:avLst/>
                          </a:prstGeom>
                          <a:noFill/>
                        </pic:spPr>
                      </pic:pic>
                    </a:graphicData>
                  </a:graphic>
                </wp:anchor>
              </w:drawing>
            </w:r>
            <w:r>
              <w:rPr>
                <w:rFonts w:ascii="Arial" w:hAnsi="Arial" w:cs="Arial"/>
                <w:b/>
                <w:noProof/>
                <w:sz w:val="20"/>
                <w:szCs w:val="20"/>
              </w:rPr>
              <w:drawing>
                <wp:anchor distT="0" distB="0" distL="114300" distR="114300" simplePos="0" relativeHeight="251660288" behindDoc="0" locked="0" layoutInCell="1" allowOverlap="1" wp14:anchorId="6834C439" wp14:editId="4B58B432">
                  <wp:simplePos x="0" y="0"/>
                  <wp:positionH relativeFrom="column">
                    <wp:posOffset>486410</wp:posOffset>
                  </wp:positionH>
                  <wp:positionV relativeFrom="paragraph">
                    <wp:posOffset>165100</wp:posOffset>
                  </wp:positionV>
                  <wp:extent cx="561975" cy="447675"/>
                  <wp:effectExtent l="19050" t="0" r="9525" b="0"/>
                  <wp:wrapSquare wrapText="bothSides"/>
                  <wp:docPr id="10" name="Picture 2" descr="C:\Users\BMC\Downloads\WhatsApp Image 2022-11-15 at 12.22.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MC\Downloads\WhatsApp Image 2022-11-15 at 12.22.21.jpeg"/>
                          <pic:cNvPicPr>
                            <a:picLocks noChangeAspect="1" noChangeArrowheads="1"/>
                          </pic:cNvPicPr>
                        </pic:nvPicPr>
                        <pic:blipFill>
                          <a:blip r:embed="rId8" cstate="print"/>
                          <a:srcRect/>
                          <a:stretch>
                            <a:fillRect/>
                          </a:stretch>
                        </pic:blipFill>
                        <pic:spPr bwMode="auto">
                          <a:xfrm>
                            <a:off x="0" y="0"/>
                            <a:ext cx="561975" cy="447675"/>
                          </a:xfrm>
                          <a:prstGeom prst="rect">
                            <a:avLst/>
                          </a:prstGeom>
                          <a:noFill/>
                          <a:ln w="9525">
                            <a:noFill/>
                            <a:miter lim="800000"/>
                            <a:headEnd/>
                            <a:tailEnd/>
                          </a:ln>
                        </pic:spPr>
                      </pic:pic>
                    </a:graphicData>
                  </a:graphic>
                </wp:anchor>
              </w:drawing>
            </w:r>
            <w:r>
              <w:rPr>
                <w:rFonts w:ascii="Arial" w:hAnsi="Arial" w:cs="Arial"/>
                <w:b/>
                <w:noProof/>
                <w:sz w:val="20"/>
                <w:szCs w:val="20"/>
              </w:rPr>
              <w:drawing>
                <wp:anchor distT="0" distB="0" distL="114300" distR="114300" simplePos="0" relativeHeight="251659264" behindDoc="0" locked="0" layoutInCell="1" allowOverlap="1" wp14:anchorId="2505B4D0" wp14:editId="66F65073">
                  <wp:simplePos x="0" y="0"/>
                  <wp:positionH relativeFrom="column">
                    <wp:posOffset>-37465</wp:posOffset>
                  </wp:positionH>
                  <wp:positionV relativeFrom="paragraph">
                    <wp:posOffset>117475</wp:posOffset>
                  </wp:positionV>
                  <wp:extent cx="523875" cy="495300"/>
                  <wp:effectExtent l="19050" t="0" r="9525" b="0"/>
                  <wp:wrapNone/>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3875" cy="495300"/>
                          </a:xfrm>
                          <a:prstGeom prst="rect">
                            <a:avLst/>
                          </a:prstGeom>
                          <a:noFill/>
                        </pic:spPr>
                      </pic:pic>
                    </a:graphicData>
                  </a:graphic>
                </wp:anchor>
              </w:drawing>
            </w:r>
            <w:r w:rsidR="00405BA1">
              <w:rPr>
                <w:rFonts w:ascii="Arial" w:hAnsi="Arial" w:cs="Arial"/>
                <w:b/>
                <w:sz w:val="20"/>
                <w:szCs w:val="20"/>
              </w:rPr>
              <w:t>SCBI Constanta</w:t>
            </w:r>
          </w:p>
          <w:p w14:paraId="63771EE1" w14:textId="77777777" w:rsidR="00405BA1" w:rsidRDefault="00405BA1" w:rsidP="00460213">
            <w:pPr>
              <w:ind w:right="33"/>
              <w:jc w:val="center"/>
              <w:rPr>
                <w:rFonts w:ascii="Arial" w:hAnsi="Arial" w:cs="Arial"/>
                <w:b/>
                <w:sz w:val="20"/>
                <w:szCs w:val="20"/>
              </w:rPr>
            </w:pPr>
          </w:p>
          <w:p w14:paraId="6BE892A0" w14:textId="77777777" w:rsidR="00405BA1" w:rsidRDefault="00405BA1" w:rsidP="00460213">
            <w:pPr>
              <w:ind w:right="33"/>
              <w:jc w:val="center"/>
              <w:rPr>
                <w:rFonts w:ascii="Arial" w:hAnsi="Arial" w:cs="Arial"/>
                <w:sz w:val="24"/>
                <w:szCs w:val="24"/>
                <w:lang w:val="pt-PT"/>
              </w:rPr>
            </w:pPr>
            <w:r w:rsidRPr="00160BF3">
              <w:rPr>
                <w:rFonts w:ascii="Arial" w:hAnsi="Arial" w:cs="Arial"/>
                <w:b/>
                <w:sz w:val="20"/>
                <w:szCs w:val="20"/>
              </w:rPr>
              <w:t xml:space="preserve">                                                                                                                 </w:t>
            </w:r>
          </w:p>
        </w:tc>
        <w:tc>
          <w:tcPr>
            <w:tcW w:w="7740" w:type="dxa"/>
            <w:shd w:val="clear" w:color="auto" w:fill="F2F2F2" w:themeFill="background1" w:themeFillShade="F2"/>
            <w:vAlign w:val="center"/>
          </w:tcPr>
          <w:p w14:paraId="544DEBC0" w14:textId="77777777" w:rsidR="00405BA1" w:rsidRPr="002A0560" w:rsidRDefault="00405BA1" w:rsidP="00460213">
            <w:pPr>
              <w:jc w:val="center"/>
              <w:rPr>
                <w:rFonts w:ascii="Arial" w:hAnsi="Arial" w:cs="Arial"/>
                <w:b/>
                <w:i/>
                <w:sz w:val="24"/>
                <w:szCs w:val="24"/>
              </w:rPr>
            </w:pPr>
            <w:r w:rsidRPr="002A0560">
              <w:rPr>
                <w:rFonts w:ascii="Arial" w:hAnsi="Arial" w:cs="Arial"/>
                <w:b/>
                <w:i/>
                <w:sz w:val="24"/>
                <w:szCs w:val="24"/>
              </w:rPr>
              <w:t>FISA POSTULUI</w:t>
            </w:r>
          </w:p>
          <w:p w14:paraId="4C5A06AE" w14:textId="5BF513DA" w:rsidR="00442CA9" w:rsidRDefault="002A0560" w:rsidP="00460213">
            <w:pPr>
              <w:jc w:val="center"/>
              <w:rPr>
                <w:rFonts w:ascii="Arial" w:hAnsi="Arial" w:cs="Arial"/>
                <w:b/>
                <w:i/>
              </w:rPr>
            </w:pPr>
            <w:r w:rsidRPr="002A0560">
              <w:rPr>
                <w:rFonts w:ascii="Arial" w:hAnsi="Arial" w:cs="Arial"/>
                <w:b/>
                <w:i/>
              </w:rPr>
              <w:t>Nr. ………</w:t>
            </w:r>
            <w:r w:rsidR="00BE7AEA">
              <w:rPr>
                <w:rFonts w:ascii="Arial" w:hAnsi="Arial" w:cs="Arial"/>
                <w:b/>
                <w:i/>
              </w:rPr>
              <w:t>………./………………..</w:t>
            </w:r>
          </w:p>
          <w:p w14:paraId="48DF91EB" w14:textId="77777777" w:rsidR="00F15E7A" w:rsidRDefault="00F15E7A" w:rsidP="00460213">
            <w:pPr>
              <w:jc w:val="center"/>
              <w:rPr>
                <w:rFonts w:ascii="Arial" w:hAnsi="Arial" w:cs="Arial"/>
                <w:b/>
                <w:i/>
              </w:rPr>
            </w:pPr>
          </w:p>
          <w:p w14:paraId="7A73CFAC" w14:textId="165E2C95" w:rsidR="009D6C2C" w:rsidRDefault="009D6C2C" w:rsidP="00460213">
            <w:pPr>
              <w:jc w:val="center"/>
              <w:rPr>
                <w:rFonts w:ascii="Arial" w:hAnsi="Arial" w:cs="Arial"/>
                <w:b/>
                <w:i/>
              </w:rPr>
            </w:pPr>
            <w:r>
              <w:rPr>
                <w:rFonts w:ascii="Arial" w:hAnsi="Arial" w:cs="Arial"/>
                <w:b/>
                <w:i/>
              </w:rPr>
              <w:t xml:space="preserve">ASISTENT MEDICAL </w:t>
            </w:r>
          </w:p>
          <w:p w14:paraId="14401F1A" w14:textId="77777777" w:rsidR="002A0560" w:rsidRDefault="009D6C2C" w:rsidP="009D6C2C">
            <w:pPr>
              <w:jc w:val="center"/>
              <w:rPr>
                <w:rFonts w:ascii="Arial" w:hAnsi="Arial" w:cs="Arial"/>
                <w:b/>
                <w:i/>
              </w:rPr>
            </w:pPr>
            <w:r>
              <w:rPr>
                <w:rFonts w:ascii="Arial" w:hAnsi="Arial" w:cs="Arial"/>
                <w:b/>
                <w:i/>
              </w:rPr>
              <w:t>RADIOLOGIE SI IMAGISTICA MEDICALA</w:t>
            </w:r>
          </w:p>
          <w:p w14:paraId="34BF2A90" w14:textId="40E57713" w:rsidR="00F15E7A" w:rsidRPr="002A0560" w:rsidRDefault="00F15E7A" w:rsidP="009D6C2C">
            <w:pPr>
              <w:jc w:val="center"/>
              <w:rPr>
                <w:rFonts w:ascii="Arial" w:hAnsi="Arial" w:cs="Arial"/>
                <w:b/>
                <w:sz w:val="28"/>
                <w:szCs w:val="28"/>
                <w:lang w:val="pt-PT"/>
              </w:rPr>
            </w:pPr>
          </w:p>
        </w:tc>
      </w:tr>
      <w:tr w:rsidR="00405BA1" w:rsidRPr="004859E5" w14:paraId="1069C4C5" w14:textId="77777777" w:rsidTr="002A0560">
        <w:trPr>
          <w:trHeight w:val="353"/>
        </w:trPr>
        <w:tc>
          <w:tcPr>
            <w:tcW w:w="2898" w:type="dxa"/>
          </w:tcPr>
          <w:p w14:paraId="717C0272" w14:textId="77777777" w:rsidR="00405BA1" w:rsidRPr="00405BA1" w:rsidRDefault="00405BA1" w:rsidP="00442CA9">
            <w:pPr>
              <w:jc w:val="center"/>
              <w:rPr>
                <w:rFonts w:ascii="Arial" w:hAnsi="Arial" w:cs="Arial"/>
                <w:b/>
                <w:sz w:val="24"/>
                <w:szCs w:val="24"/>
              </w:rPr>
            </w:pPr>
            <w:r w:rsidRPr="00405BA1">
              <w:rPr>
                <w:rFonts w:ascii="Arial" w:hAnsi="Arial" w:cs="Arial"/>
                <w:b/>
                <w:sz w:val="24"/>
                <w:szCs w:val="24"/>
              </w:rPr>
              <w:t>STRUCTURA</w:t>
            </w:r>
          </w:p>
        </w:tc>
        <w:tc>
          <w:tcPr>
            <w:tcW w:w="7740" w:type="dxa"/>
          </w:tcPr>
          <w:p w14:paraId="3D76C4D4" w14:textId="586B88F8" w:rsidR="00405BA1" w:rsidRPr="00C920BA" w:rsidRDefault="007D42BE" w:rsidP="00405BA1">
            <w:pPr>
              <w:rPr>
                <w:rFonts w:ascii="Arial" w:hAnsi="Arial" w:cs="Arial"/>
                <w:b/>
              </w:rPr>
            </w:pPr>
            <w:r>
              <w:rPr>
                <w:rFonts w:ascii="Arial" w:hAnsi="Arial" w:cs="Arial"/>
                <w:b/>
              </w:rPr>
              <w:t>LABORATOR RADIOLOGIE SI IMAGISTICA MEDICALA (CT, RMN)</w:t>
            </w:r>
          </w:p>
        </w:tc>
      </w:tr>
    </w:tbl>
    <w:p w14:paraId="44AE858B" w14:textId="77777777" w:rsidR="00442CA9" w:rsidRPr="00442CA9" w:rsidRDefault="00442CA9">
      <w:pPr>
        <w:rPr>
          <w:rFonts w:ascii="Arial" w:hAnsi="Arial" w:cs="Arial"/>
        </w:rPr>
      </w:pPr>
    </w:p>
    <w:p w14:paraId="76460660" w14:textId="77777777" w:rsidR="00405BA1" w:rsidRPr="00442CA9" w:rsidRDefault="00442CA9" w:rsidP="00442CA9">
      <w:pPr>
        <w:spacing w:after="0" w:line="240" w:lineRule="auto"/>
        <w:jc w:val="both"/>
        <w:rPr>
          <w:rFonts w:ascii="Arial" w:eastAsia="Times New Roman" w:hAnsi="Arial" w:cs="Arial"/>
          <w:b/>
        </w:rPr>
      </w:pPr>
      <w:r w:rsidRPr="00442CA9">
        <w:rPr>
          <w:rFonts w:ascii="Arial" w:eastAsia="Times New Roman" w:hAnsi="Arial" w:cs="Arial"/>
        </w:rPr>
        <w:t xml:space="preserve">                                                                                             </w:t>
      </w:r>
      <w:r>
        <w:rPr>
          <w:rFonts w:ascii="Arial" w:eastAsia="Times New Roman" w:hAnsi="Arial" w:cs="Arial"/>
        </w:rPr>
        <w:t xml:space="preserve">                     </w:t>
      </w:r>
      <w:r w:rsidR="00254F9B">
        <w:rPr>
          <w:rFonts w:ascii="Arial" w:eastAsia="Times New Roman" w:hAnsi="Arial" w:cs="Arial"/>
        </w:rPr>
        <w:t xml:space="preserve">                 </w:t>
      </w:r>
      <w:r w:rsidRPr="00442CA9">
        <w:rPr>
          <w:rFonts w:ascii="Arial" w:eastAsia="Times New Roman" w:hAnsi="Arial" w:cs="Arial"/>
          <w:b/>
        </w:rPr>
        <w:t>Aprob</w:t>
      </w:r>
    </w:p>
    <w:p w14:paraId="776F8BC1" w14:textId="77777777" w:rsidR="00442CA9" w:rsidRPr="00442CA9" w:rsidRDefault="00442CA9" w:rsidP="00442CA9">
      <w:pPr>
        <w:spacing w:after="0" w:line="240" w:lineRule="auto"/>
        <w:ind w:left="6480"/>
        <w:rPr>
          <w:rFonts w:ascii="Arial" w:eastAsia="Times New Roman" w:hAnsi="Arial" w:cs="Arial"/>
          <w:b/>
        </w:rPr>
      </w:pPr>
      <w:r>
        <w:rPr>
          <w:rFonts w:ascii="Arial" w:eastAsia="Times New Roman" w:hAnsi="Arial" w:cs="Arial"/>
          <w:b/>
        </w:rPr>
        <w:t xml:space="preserve">      </w:t>
      </w:r>
      <w:r w:rsidR="00254F9B">
        <w:rPr>
          <w:rFonts w:ascii="Arial" w:eastAsia="Times New Roman" w:hAnsi="Arial" w:cs="Arial"/>
          <w:b/>
        </w:rPr>
        <w:t xml:space="preserve">                 </w:t>
      </w:r>
      <w:r w:rsidRPr="00442CA9">
        <w:rPr>
          <w:rFonts w:ascii="Arial" w:eastAsia="Times New Roman" w:hAnsi="Arial" w:cs="Arial"/>
          <w:b/>
        </w:rPr>
        <w:t xml:space="preserve">Manager </w:t>
      </w:r>
    </w:p>
    <w:p w14:paraId="0D51671F" w14:textId="590BE51F" w:rsidR="00442CA9" w:rsidRPr="00E146E2" w:rsidRDefault="00254F9B" w:rsidP="00254F9B">
      <w:pPr>
        <w:spacing w:after="0" w:line="240" w:lineRule="auto"/>
        <w:ind w:left="5040" w:right="-207"/>
        <w:rPr>
          <w:rFonts w:ascii="Arial" w:eastAsia="Times New Roman" w:hAnsi="Arial" w:cs="Arial"/>
          <w:b/>
          <w:lang w:val="pt-BR"/>
        </w:rPr>
      </w:pPr>
      <w:r w:rsidRPr="00E146E2">
        <w:rPr>
          <w:rFonts w:ascii="Arial" w:eastAsia="Times New Roman" w:hAnsi="Arial" w:cs="Arial"/>
          <w:b/>
          <w:lang w:val="pt-BR"/>
        </w:rPr>
        <w:t xml:space="preserve">            </w:t>
      </w:r>
    </w:p>
    <w:p w14:paraId="06EDDB6B" w14:textId="77777777" w:rsidR="002A0560" w:rsidRPr="00E146E2" w:rsidRDefault="002A0560" w:rsidP="00254F9B">
      <w:pPr>
        <w:spacing w:after="0" w:line="240" w:lineRule="auto"/>
        <w:ind w:left="5040" w:right="-207"/>
        <w:rPr>
          <w:rFonts w:ascii="Arial" w:eastAsia="Times New Roman" w:hAnsi="Arial" w:cs="Arial"/>
          <w:b/>
          <w:lang w:val="pt-BR"/>
        </w:rPr>
      </w:pPr>
    </w:p>
    <w:p w14:paraId="6E075276" w14:textId="77777777" w:rsidR="002A0560" w:rsidRPr="00E146E2" w:rsidRDefault="002A0560" w:rsidP="00254F9B">
      <w:pPr>
        <w:spacing w:after="0" w:line="240" w:lineRule="auto"/>
        <w:ind w:left="5040" w:right="-207"/>
        <w:rPr>
          <w:rFonts w:ascii="Arial" w:hAnsi="Arial" w:cs="Arial"/>
          <w:b/>
          <w:lang w:val="pt-BR"/>
        </w:rPr>
      </w:pPr>
    </w:p>
    <w:tbl>
      <w:tblPr>
        <w:tblStyle w:val="TableGrid"/>
        <w:tblW w:w="10438" w:type="dxa"/>
        <w:tblInd w:w="18" w:type="dxa"/>
        <w:tblLook w:val="04A0" w:firstRow="1" w:lastRow="0" w:firstColumn="1" w:lastColumn="0" w:noHBand="0" w:noVBand="1"/>
      </w:tblPr>
      <w:tblGrid>
        <w:gridCol w:w="374"/>
        <w:gridCol w:w="10064"/>
      </w:tblGrid>
      <w:tr w:rsidR="00A4063A" w:rsidRPr="00F309C9" w14:paraId="2EDEDF79" w14:textId="77777777" w:rsidTr="0021760A">
        <w:tc>
          <w:tcPr>
            <w:tcW w:w="374" w:type="dxa"/>
            <w:vMerge w:val="restart"/>
          </w:tcPr>
          <w:p w14:paraId="29F37AB8" w14:textId="77777777" w:rsidR="00A4063A" w:rsidRPr="00F309C9" w:rsidRDefault="00A4063A" w:rsidP="005E0358">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r>
            <w:r w:rsidR="000A6E4C" w:rsidRPr="00F309C9">
              <w:rPr>
                <w:rFonts w:ascii="Arial" w:eastAsia="Times New Roman" w:hAnsi="Arial" w:cs="Arial"/>
                <w:b/>
                <w:bCs/>
              </w:rPr>
              <w:t xml:space="preserve">   </w:t>
            </w:r>
            <w:r w:rsidR="005E0358" w:rsidRPr="00F309C9">
              <w:rPr>
                <w:rFonts w:ascii="Arial" w:eastAsia="Times New Roman" w:hAnsi="Arial" w:cs="Arial"/>
                <w:b/>
                <w:bCs/>
              </w:rPr>
              <w:t xml:space="preserve">  </w:t>
            </w:r>
            <w:r w:rsidR="000A6E4C" w:rsidRPr="00F309C9">
              <w:rPr>
                <w:rFonts w:ascii="Arial" w:eastAsia="Times New Roman" w:hAnsi="Arial" w:cs="Arial"/>
                <w:b/>
                <w:bCs/>
              </w:rPr>
              <w:t>A</w:t>
            </w:r>
          </w:p>
        </w:tc>
        <w:tc>
          <w:tcPr>
            <w:tcW w:w="10064" w:type="dxa"/>
          </w:tcPr>
          <w:p w14:paraId="7CB7B670" w14:textId="77777777" w:rsidR="00A4063A" w:rsidRPr="00F309C9" w:rsidRDefault="00EF77DD" w:rsidP="00254F9B">
            <w:pPr>
              <w:ind w:right="-207"/>
              <w:rPr>
                <w:rFonts w:ascii="Arial" w:hAnsi="Arial" w:cs="Arial"/>
                <w:b/>
              </w:rPr>
            </w:pPr>
            <w:r w:rsidRPr="00F309C9">
              <w:rPr>
                <w:rFonts w:ascii="Arial" w:eastAsia="Times New Roman" w:hAnsi="Arial" w:cs="Arial"/>
                <w:b/>
                <w:bCs/>
              </w:rPr>
              <w:t>INFORMATII GENERALE PRIVIND POSTUL</w:t>
            </w:r>
          </w:p>
        </w:tc>
      </w:tr>
      <w:tr w:rsidR="00A4063A" w:rsidRPr="00F309C9" w14:paraId="1C52D9FB" w14:textId="77777777" w:rsidTr="0021760A">
        <w:tc>
          <w:tcPr>
            <w:tcW w:w="374" w:type="dxa"/>
            <w:vMerge/>
          </w:tcPr>
          <w:p w14:paraId="372FF74E" w14:textId="77777777" w:rsidR="00A4063A" w:rsidRPr="00F309C9" w:rsidRDefault="00A4063A" w:rsidP="00A4063A">
            <w:pPr>
              <w:ind w:left="-5130" w:right="-207"/>
              <w:rPr>
                <w:rFonts w:ascii="Arial" w:hAnsi="Arial" w:cs="Arial"/>
                <w:b/>
              </w:rPr>
            </w:pPr>
          </w:p>
        </w:tc>
        <w:tc>
          <w:tcPr>
            <w:tcW w:w="10064" w:type="dxa"/>
          </w:tcPr>
          <w:p w14:paraId="462F36B7" w14:textId="4B7CDECC" w:rsidR="00A4063A" w:rsidRPr="00F309C9" w:rsidRDefault="000A6E4C" w:rsidP="00460213">
            <w:pPr>
              <w:tabs>
                <w:tab w:val="left" w:pos="0"/>
              </w:tabs>
              <w:ind w:left="-108" w:right="-207"/>
              <w:rPr>
                <w:rFonts w:ascii="Arial" w:eastAsia="Times New Roman" w:hAnsi="Arial" w:cs="Arial"/>
                <w:b/>
                <w:bCs/>
              </w:rPr>
            </w:pPr>
            <w:r w:rsidRPr="00F309C9">
              <w:rPr>
                <w:rFonts w:ascii="Arial" w:eastAsia="Times New Roman" w:hAnsi="Arial" w:cs="Arial"/>
              </w:rPr>
              <w:t>1.</w:t>
            </w:r>
            <w:r w:rsidR="00A4063A" w:rsidRPr="00F309C9">
              <w:rPr>
                <w:rFonts w:ascii="Arial" w:eastAsia="Times New Roman" w:hAnsi="Arial" w:cs="Arial"/>
              </w:rPr>
              <w:t>Nivelul postului</w:t>
            </w:r>
            <w:r w:rsidR="00A4063A" w:rsidRPr="00F309C9">
              <w:rPr>
                <w:rFonts w:ascii="Arial" w:eastAsia="Times New Roman" w:hAnsi="Arial" w:cs="Arial"/>
                <w:b/>
              </w:rPr>
              <w:t>*</w:t>
            </w:r>
            <w:r w:rsidR="00A4063A" w:rsidRPr="00F309C9">
              <w:rPr>
                <w:rFonts w:ascii="Arial" w:eastAsia="Times New Roman" w:hAnsi="Arial" w:cs="Arial"/>
              </w:rPr>
              <w:t>:</w:t>
            </w:r>
            <w:r w:rsidR="005E7754" w:rsidRPr="00F309C9">
              <w:rPr>
                <w:rFonts w:ascii="Arial" w:eastAsia="Times New Roman" w:hAnsi="Arial" w:cs="Arial"/>
              </w:rPr>
              <w:t xml:space="preserve"> executie   </w:t>
            </w:r>
            <w:r w:rsidR="0062493B">
              <w:rPr>
                <w:rFonts w:ascii="Arial" w:eastAsia="Times New Roman" w:hAnsi="Arial" w:cs="Arial"/>
              </w:rPr>
              <w:t xml:space="preserve">   </w:t>
            </w:r>
            <w:r w:rsidR="00D81D09">
              <w:rPr>
                <w:rFonts w:ascii="Arial" w:eastAsia="Times New Roman" w:hAnsi="Arial" w:cs="Arial"/>
              </w:rPr>
              <w:t>conducere</w:t>
            </w:r>
          </w:p>
        </w:tc>
      </w:tr>
      <w:tr w:rsidR="00A4063A" w:rsidRPr="00714045" w14:paraId="669E8538" w14:textId="77777777" w:rsidTr="0021760A">
        <w:tc>
          <w:tcPr>
            <w:tcW w:w="374" w:type="dxa"/>
            <w:vMerge/>
          </w:tcPr>
          <w:p w14:paraId="3181414F" w14:textId="77777777" w:rsidR="00A4063A" w:rsidRPr="00F309C9" w:rsidRDefault="00A4063A" w:rsidP="00A4063A">
            <w:pPr>
              <w:ind w:left="-5130" w:right="-207"/>
              <w:rPr>
                <w:rFonts w:ascii="Arial" w:hAnsi="Arial" w:cs="Arial"/>
                <w:b/>
              </w:rPr>
            </w:pPr>
          </w:p>
        </w:tc>
        <w:tc>
          <w:tcPr>
            <w:tcW w:w="10064" w:type="dxa"/>
          </w:tcPr>
          <w:p w14:paraId="46B34658" w14:textId="564D3109" w:rsidR="00A4063A" w:rsidRPr="00B63584" w:rsidRDefault="00A4063A" w:rsidP="0021760A">
            <w:pPr>
              <w:tabs>
                <w:tab w:val="left" w:pos="0"/>
              </w:tabs>
              <w:ind w:left="-558" w:right="-207"/>
              <w:rPr>
                <w:rFonts w:ascii="Arial" w:eastAsia="Times New Roman" w:hAnsi="Arial" w:cs="Arial"/>
                <w:lang w:val="pt-BR"/>
              </w:rPr>
            </w:pPr>
            <w:r w:rsidRPr="00B63584">
              <w:rPr>
                <w:rFonts w:ascii="Arial" w:eastAsia="Times New Roman" w:hAnsi="Arial" w:cs="Arial"/>
                <w:lang w:val="pt-BR"/>
              </w:rPr>
              <w:t> 2.D</w:t>
            </w:r>
            <w:r w:rsidR="000A6E4C" w:rsidRPr="00B63584">
              <w:rPr>
                <w:rFonts w:ascii="Arial" w:eastAsia="Times New Roman" w:hAnsi="Arial" w:cs="Arial"/>
                <w:lang w:val="pt-BR"/>
              </w:rPr>
              <w:t xml:space="preserve"> 2.D</w:t>
            </w:r>
            <w:r w:rsidRPr="00B63584">
              <w:rPr>
                <w:rFonts w:ascii="Arial" w:eastAsia="Times New Roman" w:hAnsi="Arial" w:cs="Arial"/>
                <w:lang w:val="pt-BR"/>
              </w:rPr>
              <w:t>enumirea postului</w:t>
            </w:r>
            <w:r w:rsidR="00EF77DD" w:rsidRPr="00B63584">
              <w:rPr>
                <w:rFonts w:ascii="Arial" w:eastAsia="Times New Roman" w:hAnsi="Arial" w:cs="Arial"/>
                <w:lang w:val="pt-BR"/>
              </w:rPr>
              <w:t>:</w:t>
            </w:r>
            <w:r w:rsidR="0021760A" w:rsidRPr="0021760A">
              <w:rPr>
                <w:rFonts w:ascii="Arial" w:eastAsia="Times New Roman" w:hAnsi="Arial" w:cs="Arial"/>
                <w:sz w:val="20"/>
                <w:szCs w:val="20"/>
                <w:lang w:val="pt-BR"/>
              </w:rPr>
              <w:t xml:space="preserve">asistent medical, specialitatea radiologie si imagistica </w:t>
            </w:r>
            <w:r w:rsidR="0021760A">
              <w:rPr>
                <w:rFonts w:ascii="Arial" w:eastAsia="Times New Roman" w:hAnsi="Arial" w:cs="Arial"/>
                <w:sz w:val="20"/>
                <w:szCs w:val="20"/>
                <w:lang w:val="pt-BR"/>
              </w:rPr>
              <w:t>m</w:t>
            </w:r>
            <w:r w:rsidR="0021760A" w:rsidRPr="0021760A">
              <w:rPr>
                <w:rFonts w:ascii="Arial" w:eastAsia="Times New Roman" w:hAnsi="Arial" w:cs="Arial"/>
                <w:sz w:val="20"/>
                <w:szCs w:val="20"/>
                <w:lang w:val="pt-BR"/>
              </w:rPr>
              <w:t xml:space="preserve">edicala </w:t>
            </w:r>
            <w:r w:rsidR="0021760A">
              <w:rPr>
                <w:rFonts w:ascii="Arial" w:eastAsia="Times New Roman" w:hAnsi="Arial" w:cs="Arial"/>
                <w:sz w:val="20"/>
                <w:szCs w:val="20"/>
                <w:lang w:val="pt-BR"/>
              </w:rPr>
              <w:t>(PL/SSD/S)</w:t>
            </w:r>
          </w:p>
        </w:tc>
      </w:tr>
      <w:tr w:rsidR="00A4063A" w:rsidRPr="00B63584" w14:paraId="66D85EF0" w14:textId="77777777" w:rsidTr="0021760A">
        <w:tc>
          <w:tcPr>
            <w:tcW w:w="374" w:type="dxa"/>
            <w:vMerge/>
          </w:tcPr>
          <w:p w14:paraId="6A699AB8" w14:textId="77777777" w:rsidR="00A4063A" w:rsidRPr="00B63584" w:rsidRDefault="00A4063A" w:rsidP="00A4063A">
            <w:pPr>
              <w:ind w:left="-5130" w:right="-207"/>
              <w:rPr>
                <w:rFonts w:ascii="Arial" w:hAnsi="Arial" w:cs="Arial"/>
                <w:b/>
                <w:lang w:val="pt-BR"/>
              </w:rPr>
            </w:pPr>
          </w:p>
        </w:tc>
        <w:tc>
          <w:tcPr>
            <w:tcW w:w="10064" w:type="dxa"/>
          </w:tcPr>
          <w:p w14:paraId="70617BD4" w14:textId="70465E7A" w:rsidR="00A4063A" w:rsidRPr="00F309C9" w:rsidRDefault="000A6E4C" w:rsidP="009644FD">
            <w:pPr>
              <w:tabs>
                <w:tab w:val="left" w:pos="0"/>
              </w:tabs>
              <w:ind w:left="-108" w:right="-207"/>
              <w:rPr>
                <w:rFonts w:ascii="Arial" w:eastAsia="Times New Roman" w:hAnsi="Arial" w:cs="Arial"/>
                <w:lang w:val="pt-BR"/>
              </w:rPr>
            </w:pPr>
            <w:r w:rsidRPr="00F309C9">
              <w:rPr>
                <w:rFonts w:ascii="Arial" w:eastAsia="Times New Roman" w:hAnsi="Arial" w:cs="Arial"/>
                <w:lang w:val="pt-BR"/>
              </w:rPr>
              <w:t>3.</w:t>
            </w:r>
            <w:r w:rsidR="00A4063A" w:rsidRPr="00F309C9">
              <w:rPr>
                <w:rFonts w:ascii="Arial" w:eastAsia="Times New Roman" w:hAnsi="Arial" w:cs="Arial"/>
                <w:lang w:val="pt-BR"/>
              </w:rPr>
              <w:t>Gradul</w:t>
            </w:r>
            <w:r w:rsidRPr="00F309C9">
              <w:rPr>
                <w:rFonts w:ascii="Arial" w:eastAsia="Times New Roman" w:hAnsi="Arial" w:cs="Arial"/>
                <w:lang w:val="pt-BR"/>
              </w:rPr>
              <w:t xml:space="preserve"> profesional</w:t>
            </w:r>
            <w:r w:rsidR="00A4063A" w:rsidRPr="00F309C9">
              <w:rPr>
                <w:rFonts w:ascii="Arial" w:eastAsia="Times New Roman" w:hAnsi="Arial" w:cs="Arial"/>
                <w:lang w:val="pt-BR"/>
              </w:rPr>
              <w:t>/</w:t>
            </w:r>
            <w:r w:rsidR="009644FD" w:rsidRPr="00F309C9">
              <w:rPr>
                <w:rFonts w:ascii="Arial" w:eastAsia="Times New Roman" w:hAnsi="Arial" w:cs="Arial"/>
                <w:lang w:val="pt-BR"/>
              </w:rPr>
              <w:t>t</w:t>
            </w:r>
            <w:r w:rsidR="00A4063A" w:rsidRPr="00F309C9">
              <w:rPr>
                <w:rFonts w:ascii="Arial" w:eastAsia="Times New Roman" w:hAnsi="Arial" w:cs="Arial"/>
                <w:lang w:val="pt-BR"/>
              </w:rPr>
              <w:t>reapta</w:t>
            </w:r>
            <w:r w:rsidRPr="00F309C9">
              <w:rPr>
                <w:rFonts w:ascii="Arial" w:eastAsia="Times New Roman" w:hAnsi="Arial" w:cs="Arial"/>
                <w:lang w:val="pt-BR"/>
              </w:rPr>
              <w:t xml:space="preserve"> </w:t>
            </w:r>
            <w:r w:rsidR="00A4063A" w:rsidRPr="00F309C9">
              <w:rPr>
                <w:rFonts w:ascii="Arial" w:eastAsia="Times New Roman" w:hAnsi="Arial" w:cs="Arial"/>
                <w:lang w:val="pt-BR"/>
              </w:rPr>
              <w:t>profesionala:</w:t>
            </w:r>
            <w:r w:rsidR="003678DC">
              <w:rPr>
                <w:rFonts w:ascii="Arial" w:eastAsia="Times New Roman" w:hAnsi="Arial" w:cs="Arial"/>
                <w:lang w:val="pt-BR"/>
              </w:rPr>
              <w:t xml:space="preserve">  debutant  </w:t>
            </w:r>
            <w:r w:rsidR="00E33344">
              <w:rPr>
                <w:rFonts w:ascii="Arial" w:eastAsia="Times New Roman" w:hAnsi="Arial" w:cs="Arial"/>
                <w:lang w:val="pt-BR"/>
              </w:rPr>
              <w:t>/</w:t>
            </w:r>
            <w:r w:rsidR="003678DC">
              <w:rPr>
                <w:rFonts w:ascii="Arial" w:eastAsia="Times New Roman" w:hAnsi="Arial" w:cs="Arial"/>
                <w:lang w:val="pt-BR"/>
              </w:rPr>
              <w:t xml:space="preserve">  medical  </w:t>
            </w:r>
            <w:r w:rsidR="00E33344">
              <w:rPr>
                <w:rFonts w:ascii="Arial" w:eastAsia="Times New Roman" w:hAnsi="Arial" w:cs="Arial"/>
                <w:lang w:val="pt-BR"/>
              </w:rPr>
              <w:t>/</w:t>
            </w:r>
            <w:r w:rsidR="003678DC">
              <w:rPr>
                <w:rFonts w:ascii="Arial" w:eastAsia="Times New Roman" w:hAnsi="Arial" w:cs="Arial"/>
                <w:lang w:val="pt-BR"/>
              </w:rPr>
              <w:t xml:space="preserve">  principal</w:t>
            </w:r>
          </w:p>
        </w:tc>
      </w:tr>
      <w:tr w:rsidR="00A4063A" w:rsidRPr="00714045" w14:paraId="22F8B100" w14:textId="77777777" w:rsidTr="0021760A">
        <w:tc>
          <w:tcPr>
            <w:tcW w:w="374" w:type="dxa"/>
            <w:vMerge/>
          </w:tcPr>
          <w:p w14:paraId="15BEFED2" w14:textId="77777777" w:rsidR="00A4063A" w:rsidRPr="00F309C9" w:rsidRDefault="00A4063A" w:rsidP="00A4063A">
            <w:pPr>
              <w:ind w:left="-5130" w:right="-207"/>
              <w:rPr>
                <w:rFonts w:ascii="Arial" w:hAnsi="Arial" w:cs="Arial"/>
                <w:b/>
                <w:lang w:val="pt-BR"/>
              </w:rPr>
            </w:pPr>
          </w:p>
        </w:tc>
        <w:tc>
          <w:tcPr>
            <w:tcW w:w="10064" w:type="dxa"/>
          </w:tcPr>
          <w:p w14:paraId="5B428BC3" w14:textId="68E49B87" w:rsidR="00A4063A" w:rsidRPr="00F309C9" w:rsidRDefault="000A6E4C" w:rsidP="0021760A">
            <w:pPr>
              <w:tabs>
                <w:tab w:val="left" w:pos="0"/>
              </w:tabs>
              <w:ind w:left="-108" w:right="-207"/>
              <w:rPr>
                <w:rFonts w:ascii="Arial" w:eastAsia="Times New Roman" w:hAnsi="Arial" w:cs="Arial"/>
                <w:lang w:val="pt-BR"/>
              </w:rPr>
            </w:pPr>
            <w:r w:rsidRPr="00F309C9">
              <w:rPr>
                <w:rFonts w:ascii="Arial" w:eastAsia="Times New Roman" w:hAnsi="Arial" w:cs="Arial"/>
                <w:lang w:val="pt-BR"/>
              </w:rPr>
              <w:t>4.</w:t>
            </w:r>
            <w:r w:rsidR="00A4063A" w:rsidRPr="00F309C9">
              <w:rPr>
                <w:rFonts w:ascii="Arial" w:eastAsia="Times New Roman" w:hAnsi="Arial" w:cs="Arial"/>
                <w:lang w:val="pt-BR"/>
              </w:rPr>
              <w:t>Scopul principal al postului</w:t>
            </w:r>
            <w:r w:rsidR="00EF77DD" w:rsidRPr="00F309C9">
              <w:rPr>
                <w:rFonts w:ascii="Arial" w:eastAsia="Times New Roman" w:hAnsi="Arial" w:cs="Arial"/>
                <w:lang w:val="pt-BR"/>
              </w:rPr>
              <w:t>:</w:t>
            </w:r>
            <w:r w:rsidR="005C5E13" w:rsidRPr="00F309C9">
              <w:rPr>
                <w:rFonts w:ascii="Arial" w:eastAsia="Times New Roman" w:hAnsi="Arial" w:cs="Arial"/>
                <w:lang w:val="pt-BR"/>
              </w:rPr>
              <w:t xml:space="preserve"> </w:t>
            </w:r>
            <w:r w:rsidR="0021760A">
              <w:rPr>
                <w:rFonts w:ascii="Arial" w:eastAsia="Times New Roman" w:hAnsi="Arial" w:cs="Arial"/>
                <w:lang w:val="pt-BR"/>
              </w:rPr>
              <w:t>asistenta  medicala de radiologie si imagistica medicala CT RMN</w:t>
            </w:r>
          </w:p>
        </w:tc>
      </w:tr>
    </w:tbl>
    <w:p w14:paraId="39AB1BD3" w14:textId="77777777" w:rsidR="004E6D19" w:rsidRPr="00F309C9" w:rsidRDefault="0093238D" w:rsidP="00A4063A">
      <w:pPr>
        <w:spacing w:after="0" w:line="240" w:lineRule="auto"/>
        <w:ind w:left="-90" w:right="-207"/>
        <w:rPr>
          <w:rFonts w:ascii="Arial" w:hAnsi="Arial" w:cs="Arial"/>
          <w:lang w:val="pt-BR"/>
        </w:rPr>
      </w:pPr>
      <w:r w:rsidRPr="00F309C9">
        <w:rPr>
          <w:rFonts w:ascii="Arial" w:hAnsi="Arial" w:cs="Arial"/>
          <w:b/>
          <w:lang w:val="pt-BR"/>
        </w:rPr>
        <w:t>*</w:t>
      </w:r>
      <w:r w:rsidRPr="00F309C9">
        <w:rPr>
          <w:rFonts w:ascii="Arial" w:hAnsi="Arial" w:cs="Arial"/>
          <w:lang w:val="pt-BR"/>
        </w:rPr>
        <w:t xml:space="preserve"> Functie de executie sau de conducere.</w:t>
      </w:r>
    </w:p>
    <w:p w14:paraId="74574AC9" w14:textId="77777777" w:rsidR="0093238D" w:rsidRPr="00F309C9" w:rsidRDefault="0093238D" w:rsidP="00A4063A">
      <w:pPr>
        <w:spacing w:after="0" w:line="240" w:lineRule="auto"/>
        <w:ind w:left="-90" w:right="-207"/>
        <w:rPr>
          <w:rFonts w:ascii="Arial" w:hAnsi="Arial" w:cs="Arial"/>
          <w:b/>
          <w:lang w:val="pt-BR"/>
        </w:rPr>
      </w:pPr>
    </w:p>
    <w:tbl>
      <w:tblPr>
        <w:tblStyle w:val="TableGrid"/>
        <w:tblW w:w="0" w:type="auto"/>
        <w:tblInd w:w="18" w:type="dxa"/>
        <w:tblLayout w:type="fixed"/>
        <w:tblLook w:val="04A0" w:firstRow="1" w:lastRow="0" w:firstColumn="1" w:lastColumn="0" w:noHBand="0" w:noVBand="1"/>
      </w:tblPr>
      <w:tblGrid>
        <w:gridCol w:w="438"/>
        <w:gridCol w:w="2172"/>
        <w:gridCol w:w="7911"/>
      </w:tblGrid>
      <w:tr w:rsidR="00A2076D" w:rsidRPr="00714045" w14:paraId="31B999BA" w14:textId="77777777" w:rsidTr="00A2076D">
        <w:tc>
          <w:tcPr>
            <w:tcW w:w="438" w:type="dxa"/>
            <w:vMerge w:val="restart"/>
          </w:tcPr>
          <w:p w14:paraId="53DCF8C1" w14:textId="77777777" w:rsidR="00A2076D" w:rsidRPr="00F309C9" w:rsidRDefault="00A2076D" w:rsidP="00D014B3">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B</w:t>
            </w:r>
          </w:p>
        </w:tc>
        <w:tc>
          <w:tcPr>
            <w:tcW w:w="10083" w:type="dxa"/>
            <w:gridSpan w:val="2"/>
          </w:tcPr>
          <w:p w14:paraId="5F3FE824" w14:textId="77777777" w:rsidR="00A2076D" w:rsidRPr="00F309C9" w:rsidRDefault="00A2076D" w:rsidP="00460213">
            <w:pPr>
              <w:ind w:right="-207"/>
              <w:rPr>
                <w:rFonts w:ascii="Arial" w:hAnsi="Arial" w:cs="Arial"/>
                <w:b/>
                <w:lang w:val="pt-BR"/>
              </w:rPr>
            </w:pPr>
            <w:r w:rsidRPr="00F309C9">
              <w:rPr>
                <w:rFonts w:ascii="Arial" w:eastAsia="Times New Roman" w:hAnsi="Arial" w:cs="Arial"/>
                <w:b/>
                <w:bCs/>
                <w:lang w:val="pt-BR"/>
              </w:rPr>
              <w:t>CONDITII SPECIFICE PENTRU OCUPAREA POSTULUI</w:t>
            </w:r>
          </w:p>
        </w:tc>
      </w:tr>
      <w:tr w:rsidR="00A2076D" w:rsidRPr="00641E39" w14:paraId="38A72B2C" w14:textId="77777777" w:rsidTr="00A2076D">
        <w:tc>
          <w:tcPr>
            <w:tcW w:w="438" w:type="dxa"/>
            <w:vMerge/>
          </w:tcPr>
          <w:p w14:paraId="384B3695" w14:textId="77777777" w:rsidR="00A2076D" w:rsidRPr="00F309C9" w:rsidRDefault="00A2076D" w:rsidP="00460213">
            <w:pPr>
              <w:ind w:left="-5130" w:right="-207"/>
              <w:rPr>
                <w:rFonts w:ascii="Arial" w:hAnsi="Arial" w:cs="Arial"/>
                <w:b/>
                <w:lang w:val="pt-BR"/>
              </w:rPr>
            </w:pPr>
          </w:p>
        </w:tc>
        <w:tc>
          <w:tcPr>
            <w:tcW w:w="10083" w:type="dxa"/>
            <w:gridSpan w:val="2"/>
          </w:tcPr>
          <w:p w14:paraId="2FD68888" w14:textId="77777777" w:rsidR="00EF35B1" w:rsidRPr="000B2C8F" w:rsidRDefault="00A2076D" w:rsidP="00EF35B1">
            <w:pPr>
              <w:tabs>
                <w:tab w:val="left" w:pos="0"/>
              </w:tabs>
              <w:ind w:left="-108" w:right="-207"/>
              <w:rPr>
                <w:rFonts w:ascii="Arial" w:eastAsia="Times New Roman" w:hAnsi="Arial" w:cs="Arial"/>
                <w:bCs/>
                <w:lang w:val="pt-BR"/>
              </w:rPr>
            </w:pPr>
            <w:r w:rsidRPr="000D35B7">
              <w:rPr>
                <w:rFonts w:ascii="Arial" w:eastAsia="Times New Roman" w:hAnsi="Arial" w:cs="Arial"/>
                <w:lang w:val="pt-BR"/>
              </w:rPr>
              <w:t xml:space="preserve"> </w:t>
            </w:r>
            <w:r w:rsidR="00EF35B1" w:rsidRPr="000B2C8F">
              <w:rPr>
                <w:rFonts w:ascii="Arial" w:eastAsia="Times New Roman" w:hAnsi="Arial" w:cs="Arial"/>
                <w:bCs/>
                <w:lang w:val="pt-BR"/>
              </w:rPr>
              <w:t>1.Studii de specialitate**:</w:t>
            </w:r>
          </w:p>
          <w:p w14:paraId="5440A6B1" w14:textId="77777777" w:rsidR="00EF35B1" w:rsidRPr="000B2C8F" w:rsidRDefault="00EF35B1" w:rsidP="00EF35B1">
            <w:pPr>
              <w:tabs>
                <w:tab w:val="left" w:pos="0"/>
              </w:tabs>
              <w:ind w:left="-108" w:right="-207"/>
              <w:rPr>
                <w:rFonts w:ascii="Arial" w:eastAsia="Times New Roman" w:hAnsi="Arial" w:cs="Arial"/>
                <w:bCs/>
                <w:lang w:val="pt-BR"/>
              </w:rPr>
            </w:pPr>
            <w:r w:rsidRPr="000B2C8F">
              <w:rPr>
                <w:rFonts w:ascii="Arial" w:eastAsia="Times New Roman" w:hAnsi="Arial" w:cs="Arial"/>
                <w:bCs/>
                <w:lang w:val="pt-BR"/>
              </w:rPr>
              <w:t xml:space="preserve"> a) studii postliceale</w:t>
            </w:r>
          </w:p>
          <w:p w14:paraId="4F47B39C" w14:textId="77777777" w:rsidR="00EF35B1" w:rsidRPr="000B2C8F" w:rsidRDefault="00EF35B1" w:rsidP="00EF35B1">
            <w:pPr>
              <w:ind w:right="106"/>
              <w:rPr>
                <w:rFonts w:ascii="Arial" w:eastAsia="Times New Roman" w:hAnsi="Arial" w:cs="Arial"/>
                <w:bCs/>
                <w:lang w:val="pt-BR"/>
              </w:rPr>
            </w:pPr>
            <w:r w:rsidRPr="000B2C8F">
              <w:rPr>
                <w:rFonts w:ascii="Arial" w:eastAsia="Times New Roman" w:hAnsi="Arial" w:cs="Arial"/>
                <w:bCs/>
                <w:lang w:val="pt-BR"/>
              </w:rPr>
              <w:t>- diplomă de scoală sanitară postliceală sau echivalentă</w:t>
            </w:r>
            <w:r w:rsidRPr="000B2C8F">
              <w:rPr>
                <w:rFonts w:ascii="Arial" w:eastAsia="Times New Roman" w:hAnsi="Arial" w:cs="Arial"/>
                <w:bCs/>
                <w:lang w:val="pt-BR"/>
              </w:rPr>
              <w:br/>
              <w:t>sau</w:t>
            </w:r>
            <w:r w:rsidRPr="000B2C8F">
              <w:rPr>
                <w:rFonts w:ascii="Arial" w:eastAsia="Times New Roman" w:hAnsi="Arial" w:cs="Arial"/>
                <w:bCs/>
                <w:lang w:val="pt-BR"/>
              </w:rPr>
              <w:br/>
              <w:t>- diplomă de studii postliceale prin echivalare conform Hotararii Guvernului nr. 797/1997</w:t>
            </w:r>
          </w:p>
          <w:p w14:paraId="0CC24350" w14:textId="77777777" w:rsidR="00EF35B1" w:rsidRPr="000B2C8F" w:rsidRDefault="00EF35B1" w:rsidP="00EF35B1">
            <w:pPr>
              <w:ind w:right="106"/>
              <w:rPr>
                <w:rFonts w:ascii="Arial" w:eastAsia="Times New Roman" w:hAnsi="Arial" w:cs="Arial"/>
                <w:bCs/>
                <w:lang w:val="pt-BR"/>
              </w:rPr>
            </w:pPr>
            <w:r w:rsidRPr="000B2C8F">
              <w:rPr>
                <w:rFonts w:ascii="Arial" w:eastAsia="Times New Roman" w:hAnsi="Arial" w:cs="Arial"/>
                <w:bCs/>
                <w:lang w:val="pt-BR"/>
              </w:rPr>
              <w:t>b) studii superioare de scurta durata</w:t>
            </w:r>
          </w:p>
          <w:p w14:paraId="139D0D29" w14:textId="77777777" w:rsidR="00EF35B1" w:rsidRPr="000B2C8F" w:rsidRDefault="00EF35B1" w:rsidP="00EF35B1">
            <w:pPr>
              <w:ind w:right="106"/>
              <w:rPr>
                <w:rFonts w:ascii="Arial" w:eastAsia="Times New Roman" w:hAnsi="Arial" w:cs="Arial"/>
                <w:bCs/>
                <w:lang w:val="pt-BR"/>
              </w:rPr>
            </w:pPr>
            <w:r w:rsidRPr="000B2C8F">
              <w:rPr>
                <w:rFonts w:ascii="Arial" w:eastAsia="Times New Roman" w:hAnsi="Arial" w:cs="Arial"/>
                <w:bCs/>
                <w:lang w:val="pt-BR"/>
              </w:rPr>
              <w:t>- diploma de absolvire a invatamantului superior de 3 ani in specialitatea medicina generala</w:t>
            </w:r>
          </w:p>
          <w:p w14:paraId="0B0EA11C" w14:textId="77777777" w:rsidR="00EF35B1" w:rsidRPr="000B2C8F" w:rsidRDefault="00EF35B1" w:rsidP="00EF35B1">
            <w:pPr>
              <w:ind w:right="106"/>
              <w:rPr>
                <w:rFonts w:ascii="Arial" w:eastAsia="Times New Roman" w:hAnsi="Arial" w:cs="Arial"/>
                <w:bCs/>
                <w:lang w:val="pt-BR"/>
              </w:rPr>
            </w:pPr>
            <w:r w:rsidRPr="000B2C8F">
              <w:rPr>
                <w:rFonts w:ascii="Arial" w:eastAsia="Times New Roman" w:hAnsi="Arial" w:cs="Arial"/>
                <w:bCs/>
                <w:lang w:val="pt-BR"/>
              </w:rPr>
              <w:t>c) studii superioare</w:t>
            </w:r>
          </w:p>
          <w:p w14:paraId="33B81916" w14:textId="0C3BB082" w:rsidR="00CB2C76" w:rsidRPr="00641E39" w:rsidRDefault="00EF35B1" w:rsidP="00EF35B1">
            <w:pPr>
              <w:ind w:right="106"/>
              <w:rPr>
                <w:rFonts w:ascii="Arial" w:eastAsia="Times New Roman" w:hAnsi="Arial" w:cs="Arial"/>
                <w:b/>
                <w:bCs/>
              </w:rPr>
            </w:pPr>
            <w:r w:rsidRPr="000B2C8F">
              <w:rPr>
                <w:rFonts w:ascii="Arial" w:eastAsia="Times New Roman" w:hAnsi="Arial" w:cs="Arial"/>
                <w:bCs/>
                <w:lang w:val="pt-BR"/>
              </w:rPr>
              <w:t>- diploma de licenta in specialitatea medicina generala</w:t>
            </w:r>
            <w:r w:rsidRPr="00641E39">
              <w:rPr>
                <w:rFonts w:ascii="Arial" w:eastAsia="Times New Roman" w:hAnsi="Arial" w:cs="Arial"/>
                <w:b/>
                <w:bCs/>
              </w:rPr>
              <w:t xml:space="preserve"> </w:t>
            </w:r>
          </w:p>
        </w:tc>
      </w:tr>
      <w:tr w:rsidR="00A2076D" w:rsidRPr="00714045" w14:paraId="7D5743DB" w14:textId="77777777" w:rsidTr="00A2076D">
        <w:tc>
          <w:tcPr>
            <w:tcW w:w="438" w:type="dxa"/>
            <w:vMerge/>
          </w:tcPr>
          <w:p w14:paraId="00300A16" w14:textId="77777777" w:rsidR="00A2076D" w:rsidRPr="00641E39" w:rsidRDefault="00A2076D" w:rsidP="00460213">
            <w:pPr>
              <w:ind w:left="-5130" w:right="-207"/>
              <w:rPr>
                <w:rFonts w:ascii="Arial" w:hAnsi="Arial" w:cs="Arial"/>
                <w:b/>
              </w:rPr>
            </w:pPr>
          </w:p>
        </w:tc>
        <w:tc>
          <w:tcPr>
            <w:tcW w:w="10083" w:type="dxa"/>
            <w:gridSpan w:val="2"/>
          </w:tcPr>
          <w:p w14:paraId="4DFF8BF7" w14:textId="78B6686C" w:rsidR="00A2076D" w:rsidRPr="00B63584" w:rsidRDefault="00A2076D" w:rsidP="00460213">
            <w:pPr>
              <w:tabs>
                <w:tab w:val="left" w:pos="0"/>
              </w:tabs>
              <w:ind w:left="-558" w:right="-207"/>
              <w:rPr>
                <w:rFonts w:ascii="Arial" w:eastAsia="Times New Roman" w:hAnsi="Arial" w:cs="Arial"/>
                <w:lang w:val="pt-BR"/>
              </w:rPr>
            </w:pPr>
            <w:r w:rsidRPr="00B63584">
              <w:rPr>
                <w:rFonts w:ascii="Arial" w:eastAsia="Times New Roman" w:hAnsi="Arial" w:cs="Arial"/>
                <w:lang w:val="pt-BR"/>
              </w:rPr>
              <w:t> 2.D 2.Perfectionari (specializari):</w:t>
            </w:r>
            <w:r w:rsidR="00B63584" w:rsidRPr="00B63584">
              <w:rPr>
                <w:rFonts w:ascii="Arial" w:eastAsia="Times New Roman" w:hAnsi="Arial" w:cs="Arial"/>
                <w:lang w:val="pt-BR"/>
              </w:rPr>
              <w:t xml:space="preserve"> </w:t>
            </w:r>
            <w:r w:rsidR="005A6D90">
              <w:rPr>
                <w:bCs/>
              </w:rPr>
              <w:t>CT+RMN</w:t>
            </w:r>
          </w:p>
          <w:p w14:paraId="5FA94F62" w14:textId="77777777" w:rsidR="00CB2C76" w:rsidRPr="00B63584" w:rsidRDefault="00CB2C76" w:rsidP="00460213">
            <w:pPr>
              <w:tabs>
                <w:tab w:val="left" w:pos="0"/>
              </w:tabs>
              <w:ind w:left="-558" w:right="-207"/>
              <w:rPr>
                <w:rFonts w:ascii="Arial" w:eastAsia="Times New Roman" w:hAnsi="Arial" w:cs="Arial"/>
                <w:lang w:val="pt-BR"/>
              </w:rPr>
            </w:pPr>
          </w:p>
        </w:tc>
      </w:tr>
      <w:tr w:rsidR="00A2076D" w:rsidRPr="00714045" w14:paraId="6AF7D15F" w14:textId="77777777" w:rsidTr="00A2076D">
        <w:tc>
          <w:tcPr>
            <w:tcW w:w="438" w:type="dxa"/>
            <w:vMerge/>
          </w:tcPr>
          <w:p w14:paraId="17D31FEC" w14:textId="77777777" w:rsidR="00A2076D" w:rsidRPr="00B63584" w:rsidRDefault="00A2076D" w:rsidP="00460213">
            <w:pPr>
              <w:ind w:left="-5130" w:right="-207"/>
              <w:rPr>
                <w:rFonts w:ascii="Arial" w:hAnsi="Arial" w:cs="Arial"/>
                <w:b/>
                <w:lang w:val="pt-BR"/>
              </w:rPr>
            </w:pPr>
          </w:p>
        </w:tc>
        <w:tc>
          <w:tcPr>
            <w:tcW w:w="10083" w:type="dxa"/>
            <w:gridSpan w:val="2"/>
          </w:tcPr>
          <w:p w14:paraId="197C61DA" w14:textId="77777777" w:rsidR="00A2076D" w:rsidRPr="00F309C9" w:rsidRDefault="00A2076D" w:rsidP="00460213">
            <w:pPr>
              <w:tabs>
                <w:tab w:val="left" w:pos="0"/>
              </w:tabs>
              <w:ind w:left="-108" w:right="-207"/>
              <w:rPr>
                <w:rFonts w:ascii="Arial" w:eastAsia="Times New Roman" w:hAnsi="Arial" w:cs="Arial"/>
                <w:lang w:val="pt-BR"/>
              </w:rPr>
            </w:pPr>
            <w:r w:rsidRPr="00F309C9">
              <w:rPr>
                <w:rFonts w:ascii="Arial" w:eastAsia="Times New Roman" w:hAnsi="Arial" w:cs="Arial"/>
                <w:lang w:val="pt-BR"/>
              </w:rPr>
              <w:t xml:space="preserve"> 3.Cunostinte de operare/programare pe calculator (necesitate si nivel):</w:t>
            </w:r>
          </w:p>
          <w:p w14:paraId="53C295C0" w14:textId="4EFD35CD" w:rsidR="00CB2C76" w:rsidRPr="00F309C9" w:rsidRDefault="00CB2C76" w:rsidP="00CB2C76">
            <w:pPr>
              <w:tabs>
                <w:tab w:val="left" w:pos="0"/>
              </w:tabs>
              <w:ind w:left="-108" w:right="-207"/>
              <w:rPr>
                <w:rFonts w:ascii="Arial" w:eastAsia="Times New Roman" w:hAnsi="Arial" w:cs="Arial"/>
                <w:lang w:val="pt-BR"/>
              </w:rPr>
            </w:pPr>
            <w:r w:rsidRPr="00F309C9">
              <w:rPr>
                <w:rFonts w:ascii="Arial" w:eastAsia="Times New Roman" w:hAnsi="Arial" w:cs="Arial"/>
                <w:bCs/>
                <w:lang w:val="pt-BR"/>
              </w:rPr>
              <w:t xml:space="preserve">      </w:t>
            </w:r>
            <w:r w:rsidR="00F43485" w:rsidRPr="00F309C9">
              <w:rPr>
                <w:rFonts w:ascii="Arial" w:eastAsia="Times New Roman" w:hAnsi="Arial" w:cs="Arial"/>
                <w:bCs/>
                <w:lang w:val="pt-BR"/>
              </w:rPr>
              <w:t>nivel</w:t>
            </w:r>
            <w:r w:rsidRPr="00F309C9">
              <w:rPr>
                <w:rFonts w:ascii="Arial" w:eastAsia="Times New Roman" w:hAnsi="Arial" w:cs="Arial"/>
                <w:bCs/>
                <w:lang w:val="pt-BR"/>
              </w:rPr>
              <w:t xml:space="preserve"> de baza      </w:t>
            </w:r>
            <w:r w:rsidRPr="00F309C9">
              <w:rPr>
                <w:rFonts w:ascii="Arial" w:eastAsia="Times New Roman" w:hAnsi="Arial" w:cs="Arial"/>
                <w:lang w:val="pt-BR"/>
              </w:rPr>
              <w:t xml:space="preserve"> </w:t>
            </w:r>
            <w:r w:rsidRPr="00F309C9">
              <w:rPr>
                <w:rFonts w:ascii="Arial" w:eastAsia="Times New Roman" w:hAnsi="Arial" w:cs="Arial"/>
                <w:bCs/>
                <w:lang w:val="pt-BR"/>
              </w:rPr>
              <w:t>nivel mediu</w:t>
            </w:r>
            <w:r w:rsidRPr="00F309C9">
              <w:rPr>
                <w:rFonts w:ascii="Arial" w:eastAsia="Times New Roman" w:hAnsi="Arial" w:cs="Arial"/>
                <w:lang w:val="pt-BR"/>
              </w:rPr>
              <w:t xml:space="preserve"> </w:t>
            </w:r>
            <w:r w:rsidRPr="00F309C9">
              <w:rPr>
                <w:rFonts w:ascii="Arial" w:eastAsia="Times New Roman" w:hAnsi="Arial" w:cs="Arial"/>
                <w:bCs/>
                <w:lang w:val="pt-BR"/>
              </w:rPr>
              <w:t xml:space="preserve">    </w:t>
            </w:r>
            <w:r w:rsidRPr="00F309C9">
              <w:rPr>
                <w:rFonts w:ascii="Arial" w:eastAsia="Times New Roman" w:hAnsi="Arial" w:cs="Arial"/>
                <w:lang w:val="pt-BR"/>
              </w:rPr>
              <w:t xml:space="preserve"> </w:t>
            </w:r>
            <w:r w:rsidRPr="00F309C9">
              <w:rPr>
                <w:rFonts w:ascii="Arial" w:eastAsia="Times New Roman" w:hAnsi="Arial" w:cs="Arial"/>
                <w:bCs/>
                <w:lang w:val="pt-BR"/>
              </w:rPr>
              <w:t>nivel avansat</w:t>
            </w:r>
            <w:r w:rsidRPr="00F309C9">
              <w:rPr>
                <w:rFonts w:ascii="Arial" w:eastAsia="Times New Roman" w:hAnsi="Arial" w:cs="Arial"/>
                <w:lang w:val="pt-BR"/>
              </w:rPr>
              <w:t xml:space="preserve"> </w:t>
            </w:r>
            <w:r w:rsidRPr="00F309C9">
              <w:rPr>
                <w:rFonts w:ascii="Arial" w:eastAsia="Times New Roman" w:hAnsi="Arial" w:cs="Arial"/>
                <w:bCs/>
                <w:lang w:val="pt-BR"/>
              </w:rPr>
              <w:t xml:space="preserve">  </w:t>
            </w:r>
          </w:p>
        </w:tc>
      </w:tr>
      <w:tr w:rsidR="00A2076D" w:rsidRPr="00714045" w14:paraId="2EBAE3B6" w14:textId="77777777" w:rsidTr="00A2076D">
        <w:trPr>
          <w:trHeight w:val="314"/>
        </w:trPr>
        <w:tc>
          <w:tcPr>
            <w:tcW w:w="438" w:type="dxa"/>
            <w:vMerge/>
          </w:tcPr>
          <w:p w14:paraId="4028158F" w14:textId="77777777" w:rsidR="00A2076D" w:rsidRPr="00F309C9" w:rsidRDefault="00A2076D" w:rsidP="00460213">
            <w:pPr>
              <w:ind w:left="-5130" w:right="-207"/>
              <w:rPr>
                <w:rFonts w:ascii="Arial" w:hAnsi="Arial" w:cs="Arial"/>
                <w:b/>
                <w:lang w:val="pt-BR"/>
              </w:rPr>
            </w:pPr>
          </w:p>
        </w:tc>
        <w:tc>
          <w:tcPr>
            <w:tcW w:w="10083" w:type="dxa"/>
            <w:gridSpan w:val="2"/>
          </w:tcPr>
          <w:p w14:paraId="5CCFE617" w14:textId="77777777" w:rsidR="00A2076D" w:rsidRPr="00F309C9" w:rsidRDefault="00A2076D" w:rsidP="00A2076D">
            <w:pPr>
              <w:tabs>
                <w:tab w:val="left" w:pos="0"/>
              </w:tabs>
              <w:ind w:left="-108" w:right="-207"/>
              <w:rPr>
                <w:rFonts w:ascii="Arial" w:eastAsia="Times New Roman" w:hAnsi="Arial" w:cs="Arial"/>
                <w:bCs/>
                <w:color w:val="008000"/>
                <w:lang w:val="pt-BR"/>
              </w:rPr>
            </w:pPr>
            <w:r w:rsidRPr="00F309C9">
              <w:rPr>
                <w:rFonts w:ascii="Arial" w:eastAsia="Times New Roman" w:hAnsi="Arial" w:cs="Arial"/>
                <w:lang w:val="pt-BR"/>
              </w:rPr>
              <w:t xml:space="preserve"> 4.Limbi straine (necesitate si nivel) cunoscute:</w:t>
            </w:r>
          </w:p>
        </w:tc>
      </w:tr>
      <w:tr w:rsidR="00A2076D" w:rsidRPr="00714045" w14:paraId="4DB56774" w14:textId="77777777" w:rsidTr="00A2076D">
        <w:trPr>
          <w:trHeight w:val="260"/>
        </w:trPr>
        <w:tc>
          <w:tcPr>
            <w:tcW w:w="438" w:type="dxa"/>
            <w:vMerge/>
          </w:tcPr>
          <w:p w14:paraId="52BE9169" w14:textId="77777777" w:rsidR="00A2076D" w:rsidRPr="00F309C9" w:rsidRDefault="00A2076D" w:rsidP="00460213">
            <w:pPr>
              <w:ind w:left="-5130" w:right="-207"/>
              <w:rPr>
                <w:rFonts w:ascii="Arial" w:hAnsi="Arial" w:cs="Arial"/>
                <w:b/>
                <w:lang w:val="pt-BR"/>
              </w:rPr>
            </w:pPr>
          </w:p>
        </w:tc>
        <w:tc>
          <w:tcPr>
            <w:tcW w:w="2172" w:type="dxa"/>
            <w:vMerge w:val="restart"/>
          </w:tcPr>
          <w:p w14:paraId="73DD503E" w14:textId="77777777" w:rsidR="00A2076D" w:rsidRPr="00F309C9" w:rsidRDefault="00A92F7E" w:rsidP="00A2076D">
            <w:pPr>
              <w:tabs>
                <w:tab w:val="left" w:pos="0"/>
              </w:tabs>
              <w:ind w:right="-207"/>
              <w:rPr>
                <w:rFonts w:ascii="Arial" w:eastAsia="Times New Roman" w:hAnsi="Arial" w:cs="Arial"/>
                <w:bCs/>
              </w:rPr>
            </w:pPr>
            <w:r w:rsidRPr="00F309C9">
              <w:rPr>
                <w:rFonts w:ascii="Arial" w:eastAsia="Times New Roman" w:hAnsi="Arial" w:cs="Arial"/>
                <w:bCs/>
              </w:rPr>
              <w:t>1.</w:t>
            </w:r>
          </w:p>
        </w:tc>
        <w:tc>
          <w:tcPr>
            <w:tcW w:w="7911" w:type="dxa"/>
          </w:tcPr>
          <w:p w14:paraId="0C5C5855" w14:textId="3CAB281E" w:rsidR="00A2076D" w:rsidRPr="00F309C9" w:rsidRDefault="00A2076D" w:rsidP="00A2076D">
            <w:pPr>
              <w:tabs>
                <w:tab w:val="left" w:pos="0"/>
              </w:tabs>
              <w:ind w:left="-108" w:right="-207"/>
              <w:rPr>
                <w:rFonts w:ascii="Arial" w:eastAsia="Times New Roman" w:hAnsi="Arial" w:cs="Arial"/>
                <w:bCs/>
                <w:lang w:val="pt-BR"/>
              </w:rPr>
            </w:pPr>
            <w:r w:rsidRPr="00F309C9">
              <w:rPr>
                <w:rFonts w:ascii="Arial" w:eastAsia="Times New Roman" w:hAnsi="Arial" w:cs="Arial"/>
                <w:bCs/>
                <w:lang w:val="pt-BR"/>
              </w:rPr>
              <w:t>citit        cunostinte de baza</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mediu</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avansat  </w:t>
            </w:r>
          </w:p>
        </w:tc>
      </w:tr>
      <w:tr w:rsidR="00A2076D" w:rsidRPr="00714045" w14:paraId="7FC1058F" w14:textId="77777777" w:rsidTr="00A2076D">
        <w:trPr>
          <w:trHeight w:val="224"/>
        </w:trPr>
        <w:tc>
          <w:tcPr>
            <w:tcW w:w="438" w:type="dxa"/>
            <w:vMerge/>
          </w:tcPr>
          <w:p w14:paraId="434EBE48" w14:textId="77777777" w:rsidR="00A2076D" w:rsidRPr="00F309C9" w:rsidRDefault="00A2076D" w:rsidP="00460213">
            <w:pPr>
              <w:ind w:left="-5130" w:right="-207"/>
              <w:rPr>
                <w:rFonts w:ascii="Arial" w:hAnsi="Arial" w:cs="Arial"/>
                <w:b/>
                <w:lang w:val="pt-BR"/>
              </w:rPr>
            </w:pPr>
          </w:p>
        </w:tc>
        <w:tc>
          <w:tcPr>
            <w:tcW w:w="2172" w:type="dxa"/>
            <w:vMerge/>
          </w:tcPr>
          <w:p w14:paraId="3EE6B4A3" w14:textId="77777777" w:rsidR="00A2076D" w:rsidRPr="00F309C9" w:rsidRDefault="00A2076D" w:rsidP="00A2076D">
            <w:pPr>
              <w:tabs>
                <w:tab w:val="left" w:pos="0"/>
              </w:tabs>
              <w:ind w:right="-207"/>
              <w:rPr>
                <w:rFonts w:ascii="Arial" w:eastAsia="Times New Roman" w:hAnsi="Arial" w:cs="Arial"/>
                <w:bCs/>
                <w:lang w:val="pt-BR"/>
              </w:rPr>
            </w:pPr>
          </w:p>
        </w:tc>
        <w:tc>
          <w:tcPr>
            <w:tcW w:w="7911" w:type="dxa"/>
          </w:tcPr>
          <w:p w14:paraId="33AC9AF2" w14:textId="57D80D20" w:rsidR="00A2076D" w:rsidRPr="00F309C9" w:rsidRDefault="00A2076D" w:rsidP="00A2076D">
            <w:pPr>
              <w:tabs>
                <w:tab w:val="left" w:pos="0"/>
              </w:tabs>
              <w:ind w:left="-108" w:right="-207"/>
              <w:rPr>
                <w:rFonts w:ascii="Arial" w:eastAsia="Times New Roman" w:hAnsi="Arial" w:cs="Arial"/>
                <w:bCs/>
                <w:lang w:val="pt-BR"/>
              </w:rPr>
            </w:pPr>
            <w:r w:rsidRPr="00F309C9">
              <w:rPr>
                <w:rFonts w:ascii="Arial" w:eastAsia="Times New Roman" w:hAnsi="Arial" w:cs="Arial"/>
                <w:bCs/>
                <w:lang w:val="pt-BR"/>
              </w:rPr>
              <w:t xml:space="preserve">scris      cunostinte de baza     nivel mediu    nivel avansat </w:t>
            </w:r>
          </w:p>
        </w:tc>
      </w:tr>
      <w:tr w:rsidR="00A2076D" w:rsidRPr="00714045" w14:paraId="62033BDC" w14:textId="77777777" w:rsidTr="00A2076D">
        <w:trPr>
          <w:trHeight w:val="197"/>
        </w:trPr>
        <w:tc>
          <w:tcPr>
            <w:tcW w:w="438" w:type="dxa"/>
            <w:vMerge/>
          </w:tcPr>
          <w:p w14:paraId="2AFF4260" w14:textId="77777777" w:rsidR="00A2076D" w:rsidRPr="00F309C9" w:rsidRDefault="00A2076D" w:rsidP="00460213">
            <w:pPr>
              <w:ind w:left="-5130" w:right="-207"/>
              <w:rPr>
                <w:rFonts w:ascii="Arial" w:hAnsi="Arial" w:cs="Arial"/>
                <w:b/>
                <w:lang w:val="pt-BR"/>
              </w:rPr>
            </w:pPr>
          </w:p>
        </w:tc>
        <w:tc>
          <w:tcPr>
            <w:tcW w:w="2172" w:type="dxa"/>
            <w:vMerge/>
          </w:tcPr>
          <w:p w14:paraId="1DA2276E" w14:textId="77777777" w:rsidR="00A2076D" w:rsidRPr="00F309C9" w:rsidRDefault="00A2076D" w:rsidP="00A2076D">
            <w:pPr>
              <w:tabs>
                <w:tab w:val="left" w:pos="0"/>
              </w:tabs>
              <w:ind w:right="-207"/>
              <w:rPr>
                <w:rFonts w:ascii="Arial" w:eastAsia="Times New Roman" w:hAnsi="Arial" w:cs="Arial"/>
                <w:bCs/>
                <w:lang w:val="pt-BR"/>
              </w:rPr>
            </w:pPr>
          </w:p>
        </w:tc>
        <w:tc>
          <w:tcPr>
            <w:tcW w:w="7911" w:type="dxa"/>
          </w:tcPr>
          <w:p w14:paraId="70CF7688" w14:textId="2785474A" w:rsidR="00A2076D" w:rsidRPr="00F309C9" w:rsidRDefault="00A2076D" w:rsidP="00A2076D">
            <w:pPr>
              <w:tabs>
                <w:tab w:val="left" w:pos="0"/>
              </w:tabs>
              <w:ind w:left="-108" w:right="-207"/>
              <w:rPr>
                <w:rFonts w:ascii="Arial" w:eastAsia="Times New Roman" w:hAnsi="Arial" w:cs="Arial"/>
                <w:bCs/>
                <w:lang w:val="pt-BR"/>
              </w:rPr>
            </w:pPr>
            <w:r w:rsidRPr="00F309C9">
              <w:rPr>
                <w:rFonts w:ascii="Arial" w:eastAsia="Times New Roman" w:hAnsi="Arial" w:cs="Arial"/>
                <w:lang w:val="pt-BR"/>
              </w:rPr>
              <w:t xml:space="preserve"> </w:t>
            </w:r>
            <w:r w:rsidRPr="00F309C9">
              <w:rPr>
                <w:rFonts w:ascii="Arial" w:eastAsia="Times New Roman" w:hAnsi="Arial" w:cs="Arial"/>
                <w:bCs/>
                <w:lang w:val="pt-BR"/>
              </w:rPr>
              <w:t>vorbit     cunostinte de baza</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mediu</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avansat</w:t>
            </w:r>
          </w:p>
        </w:tc>
      </w:tr>
      <w:tr w:rsidR="0062493B" w:rsidRPr="00714045" w14:paraId="0CF540D0" w14:textId="77777777" w:rsidTr="0093238D">
        <w:trPr>
          <w:trHeight w:val="242"/>
        </w:trPr>
        <w:tc>
          <w:tcPr>
            <w:tcW w:w="438" w:type="dxa"/>
            <w:vMerge/>
          </w:tcPr>
          <w:p w14:paraId="311C5BE3" w14:textId="77777777" w:rsidR="0062493B" w:rsidRPr="00F309C9" w:rsidRDefault="0062493B" w:rsidP="0062493B">
            <w:pPr>
              <w:ind w:left="-5130" w:right="-207"/>
              <w:rPr>
                <w:rFonts w:ascii="Arial" w:hAnsi="Arial" w:cs="Arial"/>
                <w:b/>
                <w:lang w:val="pt-BR"/>
              </w:rPr>
            </w:pPr>
          </w:p>
        </w:tc>
        <w:tc>
          <w:tcPr>
            <w:tcW w:w="2172" w:type="dxa"/>
            <w:vMerge w:val="restart"/>
          </w:tcPr>
          <w:p w14:paraId="27FDDBB3" w14:textId="77777777" w:rsidR="0062493B" w:rsidRPr="00F309C9" w:rsidRDefault="0062493B" w:rsidP="0062493B">
            <w:pPr>
              <w:tabs>
                <w:tab w:val="left" w:pos="0"/>
              </w:tabs>
              <w:ind w:left="-108" w:right="-207"/>
              <w:rPr>
                <w:rFonts w:ascii="Arial" w:hAnsi="Arial" w:cs="Arial"/>
              </w:rPr>
            </w:pPr>
            <w:r w:rsidRPr="00F309C9">
              <w:rPr>
                <w:rFonts w:ascii="Arial" w:hAnsi="Arial" w:cs="Arial"/>
                <w:lang w:val="pt-BR"/>
              </w:rPr>
              <w:t xml:space="preserve">  </w:t>
            </w:r>
            <w:r w:rsidRPr="00F309C9">
              <w:rPr>
                <w:rFonts w:ascii="Arial" w:hAnsi="Arial" w:cs="Arial"/>
              </w:rPr>
              <w:t>2.</w:t>
            </w:r>
          </w:p>
        </w:tc>
        <w:tc>
          <w:tcPr>
            <w:tcW w:w="7911" w:type="dxa"/>
          </w:tcPr>
          <w:p w14:paraId="50E21966" w14:textId="18262EEB" w:rsidR="0062493B" w:rsidRPr="00F309C9" w:rsidRDefault="0062493B" w:rsidP="0062493B">
            <w:pPr>
              <w:tabs>
                <w:tab w:val="left" w:pos="0"/>
              </w:tabs>
              <w:ind w:left="-108" w:right="-207"/>
              <w:rPr>
                <w:rFonts w:ascii="Arial" w:eastAsia="Times New Roman" w:hAnsi="Arial" w:cs="Arial"/>
                <w:lang w:val="pt-BR"/>
              </w:rPr>
            </w:pPr>
            <w:r w:rsidRPr="00F309C9">
              <w:rPr>
                <w:rFonts w:ascii="Arial" w:eastAsia="Times New Roman" w:hAnsi="Arial" w:cs="Arial"/>
                <w:bCs/>
                <w:lang w:val="pt-BR"/>
              </w:rPr>
              <w:t>citit        cunostinte de baza</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mediu</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avansat  </w:t>
            </w:r>
          </w:p>
        </w:tc>
      </w:tr>
      <w:tr w:rsidR="0062493B" w:rsidRPr="00714045" w14:paraId="59E830A4" w14:textId="77777777" w:rsidTr="0093238D">
        <w:trPr>
          <w:trHeight w:val="215"/>
        </w:trPr>
        <w:tc>
          <w:tcPr>
            <w:tcW w:w="438" w:type="dxa"/>
            <w:vMerge/>
          </w:tcPr>
          <w:p w14:paraId="37C42E79" w14:textId="77777777" w:rsidR="0062493B" w:rsidRPr="00F309C9" w:rsidRDefault="0062493B" w:rsidP="0062493B">
            <w:pPr>
              <w:ind w:left="-5130" w:right="-207"/>
              <w:rPr>
                <w:rFonts w:ascii="Arial" w:hAnsi="Arial" w:cs="Arial"/>
                <w:b/>
                <w:lang w:val="pt-BR"/>
              </w:rPr>
            </w:pPr>
          </w:p>
        </w:tc>
        <w:tc>
          <w:tcPr>
            <w:tcW w:w="2172" w:type="dxa"/>
            <w:vMerge/>
          </w:tcPr>
          <w:p w14:paraId="7C37B9A9" w14:textId="77777777" w:rsidR="0062493B" w:rsidRPr="00F309C9" w:rsidRDefault="0062493B" w:rsidP="0062493B">
            <w:pPr>
              <w:tabs>
                <w:tab w:val="left" w:pos="0"/>
              </w:tabs>
              <w:ind w:left="-108" w:right="-207"/>
              <w:rPr>
                <w:rFonts w:ascii="Arial" w:hAnsi="Arial" w:cs="Arial"/>
                <w:lang w:val="pt-BR"/>
              </w:rPr>
            </w:pPr>
          </w:p>
        </w:tc>
        <w:tc>
          <w:tcPr>
            <w:tcW w:w="7911" w:type="dxa"/>
          </w:tcPr>
          <w:p w14:paraId="00DA8335" w14:textId="12B9DA0E" w:rsidR="0062493B" w:rsidRPr="00F309C9" w:rsidRDefault="0062493B" w:rsidP="0062493B">
            <w:pPr>
              <w:tabs>
                <w:tab w:val="left" w:pos="0"/>
              </w:tabs>
              <w:ind w:right="-207"/>
              <w:rPr>
                <w:rFonts w:ascii="Arial" w:eastAsia="Times New Roman" w:hAnsi="Arial" w:cs="Arial"/>
                <w:lang w:val="pt-BR"/>
              </w:rPr>
            </w:pPr>
            <w:r w:rsidRPr="00F309C9">
              <w:rPr>
                <w:rFonts w:ascii="Arial" w:eastAsia="Times New Roman" w:hAnsi="Arial" w:cs="Arial"/>
                <w:bCs/>
                <w:lang w:val="pt-BR"/>
              </w:rPr>
              <w:t xml:space="preserve">scris      cunostinte de baza     nivel mediu    nivel avansat </w:t>
            </w:r>
          </w:p>
        </w:tc>
      </w:tr>
      <w:tr w:rsidR="0062493B" w:rsidRPr="00714045" w14:paraId="66EE1606" w14:textId="77777777" w:rsidTr="0093238D">
        <w:trPr>
          <w:trHeight w:val="269"/>
        </w:trPr>
        <w:tc>
          <w:tcPr>
            <w:tcW w:w="438" w:type="dxa"/>
            <w:vMerge/>
          </w:tcPr>
          <w:p w14:paraId="3B9ED9BF" w14:textId="77777777" w:rsidR="0062493B" w:rsidRPr="00F309C9" w:rsidRDefault="0062493B" w:rsidP="0062493B">
            <w:pPr>
              <w:ind w:left="-5130" w:right="-207"/>
              <w:rPr>
                <w:rFonts w:ascii="Arial" w:hAnsi="Arial" w:cs="Arial"/>
                <w:b/>
                <w:lang w:val="pt-BR"/>
              </w:rPr>
            </w:pPr>
          </w:p>
        </w:tc>
        <w:tc>
          <w:tcPr>
            <w:tcW w:w="2172" w:type="dxa"/>
            <w:vMerge/>
          </w:tcPr>
          <w:p w14:paraId="58145558" w14:textId="77777777" w:rsidR="0062493B" w:rsidRPr="00F309C9" w:rsidRDefault="0062493B" w:rsidP="0062493B">
            <w:pPr>
              <w:tabs>
                <w:tab w:val="left" w:pos="0"/>
              </w:tabs>
              <w:ind w:left="-108" w:right="-207"/>
              <w:rPr>
                <w:rFonts w:ascii="Arial" w:hAnsi="Arial" w:cs="Arial"/>
                <w:lang w:val="pt-BR"/>
              </w:rPr>
            </w:pPr>
          </w:p>
        </w:tc>
        <w:tc>
          <w:tcPr>
            <w:tcW w:w="7911" w:type="dxa"/>
          </w:tcPr>
          <w:p w14:paraId="1F1AEC75" w14:textId="33B3D473" w:rsidR="0062493B" w:rsidRPr="00F309C9" w:rsidRDefault="0062493B" w:rsidP="0062493B">
            <w:pPr>
              <w:tabs>
                <w:tab w:val="left" w:pos="0"/>
              </w:tabs>
              <w:ind w:left="-108" w:right="-207"/>
              <w:rPr>
                <w:rFonts w:ascii="Arial" w:eastAsia="Times New Roman" w:hAnsi="Arial" w:cs="Arial"/>
                <w:lang w:val="pt-BR"/>
              </w:rPr>
            </w:pPr>
            <w:r w:rsidRPr="00F309C9">
              <w:rPr>
                <w:rFonts w:ascii="Arial" w:eastAsia="Times New Roman" w:hAnsi="Arial" w:cs="Arial"/>
                <w:lang w:val="pt-BR"/>
              </w:rPr>
              <w:t xml:space="preserve"> </w:t>
            </w:r>
            <w:r w:rsidRPr="00F309C9">
              <w:rPr>
                <w:rFonts w:ascii="Arial" w:eastAsia="Times New Roman" w:hAnsi="Arial" w:cs="Arial"/>
                <w:bCs/>
                <w:lang w:val="pt-BR"/>
              </w:rPr>
              <w:t>vorbit     cunostinte de baza</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mediu</w:t>
            </w:r>
            <w:r w:rsidRPr="00F309C9">
              <w:rPr>
                <w:rFonts w:ascii="Arial" w:eastAsia="Times New Roman" w:hAnsi="Arial" w:cs="Arial"/>
                <w:lang w:val="pt-BR"/>
              </w:rPr>
              <w:t xml:space="preserve"> </w:t>
            </w:r>
            <w:r w:rsidRPr="00F309C9">
              <w:rPr>
                <w:rFonts w:ascii="Arial" w:eastAsia="Times New Roman" w:hAnsi="Arial" w:cs="Arial"/>
                <w:bCs/>
                <w:lang w:val="pt-BR"/>
              </w:rPr>
              <w:t xml:space="preserve">    nivel avansat</w:t>
            </w:r>
          </w:p>
        </w:tc>
      </w:tr>
      <w:tr w:rsidR="00A2076D" w:rsidRPr="00F309C9" w14:paraId="199289BB" w14:textId="77777777" w:rsidTr="00A2076D">
        <w:tc>
          <w:tcPr>
            <w:tcW w:w="438" w:type="dxa"/>
            <w:vMerge/>
          </w:tcPr>
          <w:p w14:paraId="56CFD5FF" w14:textId="77777777" w:rsidR="00A2076D" w:rsidRPr="00F309C9" w:rsidRDefault="00A2076D" w:rsidP="00460213">
            <w:pPr>
              <w:ind w:left="-5130" w:right="-207"/>
              <w:rPr>
                <w:rFonts w:ascii="Arial" w:hAnsi="Arial" w:cs="Arial"/>
                <w:b/>
                <w:lang w:val="pt-BR"/>
              </w:rPr>
            </w:pPr>
          </w:p>
        </w:tc>
        <w:tc>
          <w:tcPr>
            <w:tcW w:w="10083" w:type="dxa"/>
            <w:gridSpan w:val="2"/>
          </w:tcPr>
          <w:p w14:paraId="4E331AA8" w14:textId="1200BCC4" w:rsidR="004F6E0F" w:rsidRPr="00F309C9" w:rsidRDefault="00A2076D" w:rsidP="00460213">
            <w:pPr>
              <w:tabs>
                <w:tab w:val="left" w:pos="0"/>
              </w:tabs>
              <w:ind w:left="-108" w:right="-207"/>
              <w:rPr>
                <w:rFonts w:ascii="Arial" w:eastAsia="Times New Roman" w:hAnsi="Arial" w:cs="Arial"/>
              </w:rPr>
            </w:pPr>
            <w:r w:rsidRPr="00F309C9">
              <w:rPr>
                <w:rFonts w:ascii="Arial" w:eastAsia="Times New Roman" w:hAnsi="Arial" w:cs="Arial"/>
                <w:lang w:val="pt-BR"/>
              </w:rPr>
              <w:t xml:space="preserve"> </w:t>
            </w:r>
            <w:r w:rsidR="00EF35B1" w:rsidRPr="00037E20">
              <w:rPr>
                <w:rFonts w:ascii="Arial" w:eastAsia="Times New Roman" w:hAnsi="Arial" w:cs="Arial"/>
                <w:sz w:val="24"/>
                <w:szCs w:val="24"/>
              </w:rPr>
              <w:t>5.Abilitati, calitati si aptitudini necesare:</w:t>
            </w:r>
            <w:r w:rsidR="00EF35B1">
              <w:rPr>
                <w:rFonts w:ascii="Arial" w:eastAsia="Times New Roman" w:hAnsi="Arial" w:cs="Arial"/>
                <w:sz w:val="24"/>
                <w:szCs w:val="24"/>
              </w:rPr>
              <w:t>manualitatea, munca in echipa,</w:t>
            </w:r>
            <w:r w:rsidR="00EF35B1" w:rsidRPr="00B11C23">
              <w:rPr>
                <w:rFonts w:ascii="Arial" w:eastAsia="Times New Roman" w:hAnsi="Arial" w:cs="Arial"/>
                <w:sz w:val="24"/>
                <w:szCs w:val="24"/>
              </w:rPr>
              <w:t xml:space="preserve"> abilităţi de comunicare</w:t>
            </w:r>
            <w:r w:rsidR="00EF35B1">
              <w:rPr>
                <w:rFonts w:ascii="Arial" w:eastAsia="Times New Roman" w:hAnsi="Arial" w:cs="Arial"/>
                <w:sz w:val="24"/>
                <w:szCs w:val="24"/>
              </w:rPr>
              <w:t>, empatie,</w:t>
            </w:r>
            <w:r w:rsidR="00EF35B1" w:rsidRPr="00B11C23">
              <w:rPr>
                <w:rFonts w:ascii="Arial" w:eastAsia="Times New Roman" w:hAnsi="Arial" w:cs="Arial"/>
                <w:sz w:val="24"/>
                <w:szCs w:val="24"/>
              </w:rPr>
              <w:t xml:space="preserve"> promptitudine, rezistenţă la stres, efort fizic prelungit, atenţie</w:t>
            </w:r>
            <w:r w:rsidR="00EF35B1">
              <w:rPr>
                <w:rFonts w:ascii="Arial" w:eastAsia="Times New Roman" w:hAnsi="Arial" w:cs="Arial"/>
                <w:sz w:val="24"/>
                <w:szCs w:val="24"/>
              </w:rPr>
              <w:t xml:space="preserve"> la detalii etc</w:t>
            </w:r>
            <w:r w:rsidR="00EF35B1" w:rsidRPr="00F309C9">
              <w:rPr>
                <w:rFonts w:ascii="Arial" w:eastAsia="Times New Roman" w:hAnsi="Arial" w:cs="Arial"/>
              </w:rPr>
              <w:t xml:space="preserve"> </w:t>
            </w:r>
          </w:p>
        </w:tc>
      </w:tr>
      <w:tr w:rsidR="00A2076D" w:rsidRPr="00F309C9" w14:paraId="3647FFC9" w14:textId="77777777" w:rsidTr="00A2076D">
        <w:tc>
          <w:tcPr>
            <w:tcW w:w="438" w:type="dxa"/>
            <w:vMerge/>
          </w:tcPr>
          <w:p w14:paraId="25BA9796" w14:textId="77777777" w:rsidR="00A2076D" w:rsidRPr="00F309C9" w:rsidRDefault="00A2076D" w:rsidP="00460213">
            <w:pPr>
              <w:ind w:left="-5130" w:right="-207"/>
              <w:rPr>
                <w:rFonts w:ascii="Arial" w:hAnsi="Arial" w:cs="Arial"/>
                <w:b/>
              </w:rPr>
            </w:pPr>
          </w:p>
        </w:tc>
        <w:tc>
          <w:tcPr>
            <w:tcW w:w="10083" w:type="dxa"/>
            <w:gridSpan w:val="2"/>
          </w:tcPr>
          <w:p w14:paraId="0256285E" w14:textId="77777777" w:rsidR="00A2076D" w:rsidRPr="00F309C9" w:rsidRDefault="00A2076D" w:rsidP="00460213">
            <w:pPr>
              <w:tabs>
                <w:tab w:val="left" w:pos="0"/>
              </w:tabs>
              <w:ind w:left="-108" w:right="-207"/>
              <w:rPr>
                <w:rFonts w:ascii="Arial" w:eastAsia="Times New Roman" w:hAnsi="Arial" w:cs="Arial"/>
              </w:rPr>
            </w:pPr>
            <w:r w:rsidRPr="00F309C9">
              <w:rPr>
                <w:rFonts w:ascii="Arial" w:eastAsia="Times New Roman" w:hAnsi="Arial" w:cs="Arial"/>
              </w:rPr>
              <w:t xml:space="preserve"> 6.Cerinte specifice</w:t>
            </w:r>
            <w:r w:rsidRPr="00F309C9">
              <w:rPr>
                <w:rFonts w:ascii="Arial" w:eastAsia="Times New Roman" w:hAnsi="Arial" w:cs="Arial"/>
                <w:b/>
              </w:rPr>
              <w:t>***</w:t>
            </w:r>
            <w:r w:rsidRPr="00F309C9">
              <w:rPr>
                <w:rFonts w:ascii="Arial" w:eastAsia="Times New Roman" w:hAnsi="Arial" w:cs="Arial"/>
              </w:rPr>
              <w:t>:</w:t>
            </w:r>
          </w:p>
          <w:p w14:paraId="3E574D94" w14:textId="77777777" w:rsidR="001A11BD" w:rsidRPr="00F309C9" w:rsidRDefault="001A11BD" w:rsidP="00460213">
            <w:pPr>
              <w:tabs>
                <w:tab w:val="left" w:pos="0"/>
              </w:tabs>
              <w:ind w:left="-108" w:right="-207"/>
              <w:rPr>
                <w:rFonts w:ascii="Arial" w:eastAsia="Times New Roman" w:hAnsi="Arial" w:cs="Arial"/>
              </w:rPr>
            </w:pPr>
          </w:p>
        </w:tc>
      </w:tr>
      <w:tr w:rsidR="00A2076D" w:rsidRPr="00714045" w14:paraId="1CC0371C" w14:textId="77777777" w:rsidTr="00A2076D">
        <w:tc>
          <w:tcPr>
            <w:tcW w:w="438" w:type="dxa"/>
            <w:vMerge/>
          </w:tcPr>
          <w:p w14:paraId="032C8469" w14:textId="77777777" w:rsidR="00A2076D" w:rsidRPr="00F309C9" w:rsidRDefault="00A2076D" w:rsidP="00460213">
            <w:pPr>
              <w:ind w:left="-5130" w:right="-207"/>
              <w:rPr>
                <w:rFonts w:ascii="Arial" w:hAnsi="Arial" w:cs="Arial"/>
                <w:b/>
              </w:rPr>
            </w:pPr>
          </w:p>
        </w:tc>
        <w:tc>
          <w:tcPr>
            <w:tcW w:w="10083" w:type="dxa"/>
            <w:gridSpan w:val="2"/>
          </w:tcPr>
          <w:p w14:paraId="5DE06112" w14:textId="4E5D4C8F" w:rsidR="00A2076D" w:rsidRPr="00F309C9" w:rsidRDefault="00A2076D" w:rsidP="0093238D">
            <w:pPr>
              <w:tabs>
                <w:tab w:val="left" w:pos="0"/>
              </w:tabs>
              <w:ind w:left="-108" w:right="-207"/>
              <w:rPr>
                <w:rFonts w:ascii="Arial" w:eastAsia="Times New Roman" w:hAnsi="Arial" w:cs="Arial"/>
                <w:lang w:val="pt-BR"/>
              </w:rPr>
            </w:pPr>
            <w:r w:rsidRPr="00F309C9">
              <w:rPr>
                <w:rFonts w:ascii="Arial" w:eastAsia="Times New Roman" w:hAnsi="Arial" w:cs="Arial"/>
                <w:lang w:val="pt-BR"/>
              </w:rPr>
              <w:t xml:space="preserve"> 7.Competenta manageriala</w:t>
            </w:r>
            <w:r w:rsidRPr="00F309C9">
              <w:rPr>
                <w:rFonts w:ascii="Arial" w:eastAsia="Times New Roman" w:hAnsi="Arial" w:cs="Arial"/>
                <w:b/>
                <w:lang w:val="pt-BR"/>
              </w:rPr>
              <w:t xml:space="preserve">**** </w:t>
            </w:r>
            <w:r w:rsidRPr="00F309C9">
              <w:rPr>
                <w:rFonts w:ascii="Arial" w:eastAsia="Times New Roman" w:hAnsi="Arial" w:cs="Arial"/>
                <w:lang w:val="pt-BR"/>
              </w:rPr>
              <w:t>(cunostinte de management, ca</w:t>
            </w:r>
            <w:r w:rsidR="0093238D" w:rsidRPr="00F309C9">
              <w:rPr>
                <w:rFonts w:ascii="Arial" w:eastAsia="Times New Roman" w:hAnsi="Arial" w:cs="Arial"/>
                <w:lang w:val="pt-BR"/>
              </w:rPr>
              <w:t>litati si aptitudini manageriale</w:t>
            </w:r>
            <w:r w:rsidRPr="00F309C9">
              <w:rPr>
                <w:rFonts w:ascii="Arial" w:eastAsia="Times New Roman" w:hAnsi="Arial" w:cs="Arial"/>
                <w:lang w:val="pt-BR"/>
              </w:rPr>
              <w:t>):</w:t>
            </w:r>
            <w:r w:rsidR="00425454">
              <w:rPr>
                <w:rFonts w:ascii="Arial" w:eastAsia="Times New Roman" w:hAnsi="Arial" w:cs="Arial"/>
                <w:lang w:val="pt-BR"/>
              </w:rPr>
              <w:t>n/a</w:t>
            </w:r>
          </w:p>
          <w:p w14:paraId="03F8E0D6" w14:textId="77777777" w:rsidR="0093238D" w:rsidRPr="00F309C9" w:rsidRDefault="0093238D" w:rsidP="0093238D">
            <w:pPr>
              <w:tabs>
                <w:tab w:val="left" w:pos="0"/>
              </w:tabs>
              <w:ind w:left="-108" w:right="-207"/>
              <w:rPr>
                <w:rFonts w:ascii="Arial" w:eastAsia="Times New Roman" w:hAnsi="Arial" w:cs="Arial"/>
                <w:lang w:val="pt-BR"/>
              </w:rPr>
            </w:pPr>
          </w:p>
          <w:p w14:paraId="7DD62E6E" w14:textId="77777777" w:rsidR="0093238D" w:rsidRPr="00F309C9" w:rsidRDefault="0093238D" w:rsidP="0093238D">
            <w:pPr>
              <w:tabs>
                <w:tab w:val="left" w:pos="0"/>
              </w:tabs>
              <w:ind w:left="-108" w:right="-207"/>
              <w:rPr>
                <w:rFonts w:ascii="Arial" w:eastAsia="Times New Roman" w:hAnsi="Arial" w:cs="Arial"/>
                <w:lang w:val="pt-BR"/>
              </w:rPr>
            </w:pPr>
          </w:p>
        </w:tc>
      </w:tr>
    </w:tbl>
    <w:p w14:paraId="150EFE79" w14:textId="77777777" w:rsidR="0093238D" w:rsidRPr="00F309C9" w:rsidRDefault="0093238D" w:rsidP="00A4063A">
      <w:pPr>
        <w:spacing w:after="0" w:line="240" w:lineRule="auto"/>
        <w:ind w:left="-90" w:right="-207"/>
        <w:rPr>
          <w:rFonts w:ascii="Arial" w:hAnsi="Arial" w:cs="Arial"/>
          <w:lang w:val="pt-BR"/>
        </w:rPr>
      </w:pPr>
      <w:r w:rsidRPr="00F309C9">
        <w:rPr>
          <w:rFonts w:ascii="Arial" w:hAnsi="Arial" w:cs="Arial"/>
          <w:b/>
          <w:lang w:val="pt-BR"/>
        </w:rPr>
        <w:t xml:space="preserve">   **</w:t>
      </w:r>
      <w:r w:rsidRPr="00F309C9">
        <w:rPr>
          <w:rFonts w:ascii="Arial" w:hAnsi="Arial" w:cs="Arial"/>
          <w:lang w:val="pt-BR"/>
        </w:rPr>
        <w:t xml:space="preserve"> In cazul studiilor medii se va preciza modalitatea de atestare a acestora (atestate cu diploma de absolvire sau diploma de bacalaureat).</w:t>
      </w:r>
      <w:r w:rsidRPr="00F309C9">
        <w:rPr>
          <w:rFonts w:ascii="Arial" w:hAnsi="Arial" w:cs="Arial"/>
          <w:lang w:val="pt-BR"/>
        </w:rPr>
        <w:br/>
        <w:t xml:space="preserve">  </w:t>
      </w:r>
      <w:r w:rsidRPr="00F309C9">
        <w:rPr>
          <w:rFonts w:ascii="Arial" w:hAnsi="Arial" w:cs="Arial"/>
          <w:b/>
          <w:lang w:val="pt-BR"/>
        </w:rPr>
        <w:t>***</w:t>
      </w:r>
      <w:r w:rsidRPr="00F309C9">
        <w:rPr>
          <w:rFonts w:ascii="Arial" w:hAnsi="Arial" w:cs="Arial"/>
          <w:lang w:val="pt-BR"/>
        </w:rPr>
        <w:t xml:space="preserve"> Se va specifica obtinerea unui/unei aviz/autorizatii prevazut/prevazute de lege, dupa caz.</w:t>
      </w:r>
    </w:p>
    <w:p w14:paraId="7B451E80" w14:textId="77777777" w:rsidR="004E6D19" w:rsidRDefault="0093238D" w:rsidP="00A4063A">
      <w:pPr>
        <w:spacing w:after="0" w:line="240" w:lineRule="auto"/>
        <w:ind w:left="-90" w:right="-207"/>
        <w:rPr>
          <w:rFonts w:ascii="Arial" w:hAnsi="Arial" w:cs="Arial"/>
          <w:b/>
        </w:rPr>
      </w:pPr>
      <w:r w:rsidRPr="00F309C9">
        <w:rPr>
          <w:rFonts w:ascii="Arial" w:hAnsi="Arial" w:cs="Arial"/>
          <w:b/>
        </w:rPr>
        <w:t>****</w:t>
      </w:r>
      <w:r w:rsidRPr="00F309C9">
        <w:rPr>
          <w:rFonts w:ascii="Arial" w:hAnsi="Arial" w:cs="Arial"/>
        </w:rPr>
        <w:t xml:space="preserve"> Doar in cazul functiilor de conducere.</w:t>
      </w:r>
      <w:r w:rsidRPr="00F309C9">
        <w:rPr>
          <w:rFonts w:ascii="Arial" w:hAnsi="Arial" w:cs="Arial"/>
        </w:rPr>
        <w:br/>
      </w:r>
    </w:p>
    <w:p w14:paraId="3F3FEE60" w14:textId="77777777" w:rsidR="00EF35B1" w:rsidRDefault="00EF35B1" w:rsidP="00A4063A">
      <w:pPr>
        <w:spacing w:after="0" w:line="240" w:lineRule="auto"/>
        <w:ind w:left="-90" w:right="-207"/>
        <w:rPr>
          <w:rFonts w:ascii="Arial" w:hAnsi="Arial" w:cs="Arial"/>
          <w:b/>
        </w:rPr>
      </w:pPr>
    </w:p>
    <w:p w14:paraId="69EEA9E7" w14:textId="77777777" w:rsidR="00EF35B1" w:rsidRDefault="00EF35B1" w:rsidP="00A4063A">
      <w:pPr>
        <w:spacing w:after="0" w:line="240" w:lineRule="auto"/>
        <w:ind w:left="-90" w:right="-207"/>
        <w:rPr>
          <w:rFonts w:ascii="Arial" w:hAnsi="Arial" w:cs="Arial"/>
          <w:b/>
        </w:rPr>
      </w:pPr>
    </w:p>
    <w:tbl>
      <w:tblPr>
        <w:tblStyle w:val="TableGrid"/>
        <w:tblW w:w="10582" w:type="dxa"/>
        <w:tblInd w:w="-34" w:type="dxa"/>
        <w:tblLook w:val="04A0" w:firstRow="1" w:lastRow="0" w:firstColumn="1" w:lastColumn="0" w:noHBand="0" w:noVBand="1"/>
      </w:tblPr>
      <w:tblGrid>
        <w:gridCol w:w="426"/>
        <w:gridCol w:w="10156"/>
      </w:tblGrid>
      <w:tr w:rsidR="00E80FF0" w:rsidRPr="00F309C9" w14:paraId="60C18A53" w14:textId="77777777" w:rsidTr="00E80FF0">
        <w:trPr>
          <w:trHeight w:val="278"/>
        </w:trPr>
        <w:tc>
          <w:tcPr>
            <w:tcW w:w="426" w:type="dxa"/>
            <w:vMerge w:val="restart"/>
          </w:tcPr>
          <w:p w14:paraId="61FC328A" w14:textId="17E47ACA" w:rsidR="00E80FF0" w:rsidRPr="00F309C9" w:rsidRDefault="00E80FF0" w:rsidP="00A4063A">
            <w:pPr>
              <w:ind w:right="-207"/>
              <w:rPr>
                <w:rFonts w:ascii="Arial" w:hAnsi="Arial" w:cs="Arial"/>
                <w:b/>
              </w:rPr>
            </w:pPr>
            <w:r w:rsidRPr="00F309C9">
              <w:rPr>
                <w:rFonts w:ascii="Arial" w:hAnsi="Arial" w:cs="Arial"/>
                <w:b/>
              </w:rPr>
              <w:lastRenderedPageBreak/>
              <w:t>C</w:t>
            </w:r>
          </w:p>
        </w:tc>
        <w:tc>
          <w:tcPr>
            <w:tcW w:w="10156" w:type="dxa"/>
          </w:tcPr>
          <w:p w14:paraId="232BC216" w14:textId="46DE5E8A" w:rsidR="00E80FF0" w:rsidRPr="00F309C9" w:rsidRDefault="00E80FF0" w:rsidP="00041F7A">
            <w:pPr>
              <w:rPr>
                <w:rFonts w:ascii="Arial" w:eastAsia="Times New Roman" w:hAnsi="Arial" w:cs="Arial"/>
                <w:b/>
                <w:bCs/>
                <w:lang w:val="pt-BR"/>
              </w:rPr>
            </w:pPr>
            <w:r>
              <w:rPr>
                <w:rFonts w:ascii="Arial" w:eastAsia="Times New Roman" w:hAnsi="Arial" w:cs="Arial"/>
                <w:b/>
                <w:bCs/>
                <w:lang w:val="pt-BR"/>
              </w:rPr>
              <w:t>ATRIBUTIILE POSTULUI:</w:t>
            </w:r>
          </w:p>
        </w:tc>
      </w:tr>
      <w:tr w:rsidR="00E80FF0" w:rsidRPr="00F309C9" w14:paraId="3F9AA7F4" w14:textId="77777777" w:rsidTr="00E80FF0">
        <w:trPr>
          <w:trHeight w:val="5286"/>
        </w:trPr>
        <w:tc>
          <w:tcPr>
            <w:tcW w:w="426" w:type="dxa"/>
            <w:vMerge/>
          </w:tcPr>
          <w:p w14:paraId="7BE811A0" w14:textId="77777777" w:rsidR="00E80FF0" w:rsidRPr="00F309C9" w:rsidRDefault="00E80FF0" w:rsidP="00A4063A">
            <w:pPr>
              <w:ind w:right="-207"/>
              <w:rPr>
                <w:rFonts w:ascii="Arial" w:hAnsi="Arial" w:cs="Arial"/>
                <w:b/>
              </w:rPr>
            </w:pPr>
          </w:p>
        </w:tc>
        <w:tc>
          <w:tcPr>
            <w:tcW w:w="10156" w:type="dxa"/>
          </w:tcPr>
          <w:p w14:paraId="198E48C0" w14:textId="3F8C6536" w:rsidR="00E80FF0" w:rsidRDefault="00E80FF0" w:rsidP="00041F7A">
            <w:pPr>
              <w:rPr>
                <w:rFonts w:ascii="Arial" w:eastAsia="Times New Roman" w:hAnsi="Arial" w:cs="Arial"/>
                <w:b/>
                <w:bCs/>
                <w:lang w:val="pt-BR"/>
              </w:rPr>
            </w:pPr>
            <w:r>
              <w:rPr>
                <w:rFonts w:ascii="Arial" w:eastAsia="Times New Roman" w:hAnsi="Arial" w:cs="Arial"/>
                <w:b/>
                <w:bCs/>
                <w:lang w:val="pt-BR"/>
              </w:rPr>
              <w:t>C.1.</w:t>
            </w:r>
            <w:r>
              <w:rPr>
                <w:rFonts w:ascii="Arial" w:hAnsi="Arial" w:cs="Arial"/>
                <w:b/>
                <w:sz w:val="24"/>
                <w:szCs w:val="24"/>
              </w:rPr>
              <w:t xml:space="preserve"> Atributii generale</w:t>
            </w:r>
          </w:p>
          <w:p w14:paraId="0B56ED8F" w14:textId="30019881" w:rsidR="00E80FF0" w:rsidRPr="00F309C9" w:rsidRDefault="00E80FF0" w:rsidP="00041F7A">
            <w:pPr>
              <w:rPr>
                <w:rFonts w:ascii="Arial" w:eastAsia="Times New Roman" w:hAnsi="Arial" w:cs="Arial"/>
                <w:b/>
                <w:bCs/>
                <w:lang w:val="pt-BR"/>
              </w:rPr>
            </w:pPr>
            <w:r w:rsidRPr="00F309C9">
              <w:rPr>
                <w:rFonts w:ascii="Arial" w:eastAsia="Times New Roman" w:hAnsi="Arial" w:cs="Arial"/>
                <w:b/>
                <w:bCs/>
                <w:lang w:val="pt-BR"/>
              </w:rPr>
              <w:t>1</w:t>
            </w:r>
            <w:r>
              <w:rPr>
                <w:rFonts w:ascii="Arial" w:eastAsia="Times New Roman" w:hAnsi="Arial" w:cs="Arial"/>
                <w:b/>
                <w:bCs/>
                <w:lang w:val="pt-BR"/>
              </w:rPr>
              <w:t>.1.</w:t>
            </w:r>
            <w:r w:rsidRPr="00F309C9">
              <w:rPr>
                <w:rFonts w:ascii="Arial" w:eastAsia="Times New Roman" w:hAnsi="Arial" w:cs="Arial"/>
                <w:b/>
                <w:bCs/>
                <w:lang w:val="pt-BR"/>
              </w:rPr>
              <w:t>Cunoaste si respecta</w:t>
            </w:r>
            <w:r>
              <w:rPr>
                <w:rFonts w:ascii="Arial" w:eastAsia="Times New Roman" w:hAnsi="Arial" w:cs="Arial"/>
                <w:b/>
                <w:bCs/>
                <w:lang w:val="pt-BR"/>
              </w:rPr>
              <w:t>:</w:t>
            </w:r>
          </w:p>
          <w:p w14:paraId="20E4455E"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Contractul Colectiv de munca </w:t>
            </w:r>
          </w:p>
          <w:p w14:paraId="7045E663"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Regulamentul Intern</w:t>
            </w:r>
          </w:p>
          <w:p w14:paraId="44A4497E"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Regulamentul de Organizare si Functionare </w:t>
            </w:r>
          </w:p>
          <w:p w14:paraId="6DA44568"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Ordonanta privind exercitarea profesiei de asistent medical generalist, moasa si asistent medical, precum si organizarea si functionarea Ordinului Asistentilor Medicali Generalisti Moaselor si Asistentilor Medicali din Romania</w:t>
            </w:r>
          </w:p>
          <w:p w14:paraId="5207906E"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Legea nr. 95/2006 republicata cu modificarile si completarile ulterioare privind reforma in domeniul sanatatii</w:t>
            </w:r>
          </w:p>
          <w:p w14:paraId="073CAA4D"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Codul de conduita etica si profesionala al asistentului medical</w:t>
            </w:r>
          </w:p>
          <w:p w14:paraId="3D5DF363"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Legislatia in vigoare privind drepturile pacientilor</w:t>
            </w:r>
          </w:p>
          <w:p w14:paraId="584EE545"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Deciziile si hotararile administrative </w:t>
            </w:r>
          </w:p>
          <w:p w14:paraId="65BE6CC5"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Documentele sistemului de management al calitatii (SMC) </w:t>
            </w:r>
          </w:p>
          <w:p w14:paraId="555FA033" w14:textId="77777777" w:rsidR="00E80FF0" w:rsidRPr="000D35B7" w:rsidRDefault="00E80FF0" w:rsidP="00983068">
            <w:pPr>
              <w:pStyle w:val="ListParagraph"/>
              <w:numPr>
                <w:ilvl w:val="0"/>
                <w:numId w:val="4"/>
              </w:numPr>
              <w:ind w:right="-207"/>
              <w:rPr>
                <w:rFonts w:ascii="Arial" w:hAnsi="Arial" w:cs="Arial"/>
              </w:rPr>
            </w:pPr>
            <w:r w:rsidRPr="000D35B7">
              <w:rPr>
                <w:rFonts w:ascii="Arial" w:hAnsi="Arial" w:cs="Arial"/>
              </w:rPr>
              <w:t>Reglementarile legislative in domeniul sau de activitate</w:t>
            </w:r>
          </w:p>
          <w:p w14:paraId="5091AE2D" w14:textId="77777777" w:rsidR="00E80FF0" w:rsidRPr="000D35B7" w:rsidRDefault="00E80FF0" w:rsidP="00983068">
            <w:pPr>
              <w:pStyle w:val="ListParagraph"/>
              <w:numPr>
                <w:ilvl w:val="0"/>
                <w:numId w:val="4"/>
              </w:numPr>
              <w:ind w:right="-207"/>
              <w:rPr>
                <w:rFonts w:ascii="Arial" w:hAnsi="Arial" w:cs="Arial"/>
              </w:rPr>
            </w:pPr>
            <w:r w:rsidRPr="000D35B7">
              <w:rPr>
                <w:rFonts w:ascii="Arial" w:hAnsi="Arial" w:cs="Arial"/>
              </w:rPr>
              <w:t>Obligatiile ce ii revin conform legislatiei in vigoare privind prevenirea si stingerea incendiilor, a situatiilor de urgenta, securitatea si sanatatea in munca</w:t>
            </w:r>
          </w:p>
          <w:p w14:paraId="7FD3D287" w14:textId="77777777" w:rsidR="00E80FF0" w:rsidRPr="000D35B7" w:rsidRDefault="00E80FF0" w:rsidP="00983068">
            <w:pPr>
              <w:pStyle w:val="ListParagraph"/>
              <w:numPr>
                <w:ilvl w:val="0"/>
                <w:numId w:val="4"/>
              </w:numPr>
              <w:ind w:right="-207"/>
              <w:rPr>
                <w:rFonts w:ascii="Arial" w:hAnsi="Arial" w:cs="Arial"/>
              </w:rPr>
            </w:pPr>
            <w:r w:rsidRPr="000D35B7">
              <w:rPr>
                <w:rFonts w:ascii="Arial" w:hAnsi="Arial" w:cs="Arial"/>
              </w:rPr>
              <w:t>Legislatia in vigoare privind fumatul in unitate</w:t>
            </w:r>
          </w:p>
          <w:p w14:paraId="10F91B58" w14:textId="60E7B1DA" w:rsidR="00E80FF0" w:rsidRPr="00F309C9" w:rsidRDefault="00E80FF0" w:rsidP="00983068">
            <w:pPr>
              <w:pStyle w:val="ListParagraph"/>
              <w:numPr>
                <w:ilvl w:val="0"/>
                <w:numId w:val="4"/>
              </w:numPr>
              <w:ind w:right="-207"/>
              <w:rPr>
                <w:rFonts w:ascii="Arial" w:eastAsia="Times New Roman" w:hAnsi="Arial" w:cs="Arial"/>
                <w:b/>
                <w:bCs/>
                <w:lang w:val="pt-BR"/>
              </w:rPr>
            </w:pPr>
            <w:r w:rsidRPr="005460C9">
              <w:rPr>
                <w:rFonts w:ascii="Arial" w:hAnsi="Arial" w:cs="Arial"/>
                <w:lang w:val="pt-BR"/>
              </w:rPr>
              <w:t xml:space="preserve">Circuitele functionale ale spitalului (circuitul bolnavului, personalului, vizitatorilor si insotitorilor, compatimentului TI, alimentelor, lenjeriei, deseurilor, FOCG) </w:t>
            </w:r>
          </w:p>
        </w:tc>
      </w:tr>
      <w:tr w:rsidR="00E80FF0" w:rsidRPr="00714045" w14:paraId="2A6F5086" w14:textId="77777777" w:rsidTr="00E80FF0">
        <w:tc>
          <w:tcPr>
            <w:tcW w:w="426" w:type="dxa"/>
            <w:vMerge/>
          </w:tcPr>
          <w:p w14:paraId="31A6511C" w14:textId="3D01042B" w:rsidR="00E80FF0" w:rsidRPr="00F309C9" w:rsidRDefault="00E80FF0" w:rsidP="00A4063A">
            <w:pPr>
              <w:ind w:right="-207"/>
              <w:rPr>
                <w:rFonts w:ascii="Arial" w:hAnsi="Arial" w:cs="Arial"/>
                <w:b/>
              </w:rPr>
            </w:pPr>
          </w:p>
        </w:tc>
        <w:tc>
          <w:tcPr>
            <w:tcW w:w="10156" w:type="dxa"/>
          </w:tcPr>
          <w:p w14:paraId="0E8F9C4B" w14:textId="492E1ABB" w:rsidR="00E80FF0" w:rsidRPr="003A34C3" w:rsidRDefault="00E80FF0" w:rsidP="003A34C3">
            <w:pPr>
              <w:ind w:right="-207"/>
              <w:rPr>
                <w:rFonts w:ascii="Arial" w:hAnsi="Arial" w:cs="Arial"/>
                <w:b/>
                <w:bCs/>
                <w:lang w:val="pt-BR"/>
              </w:rPr>
            </w:pPr>
            <w:r w:rsidRPr="003A34C3">
              <w:rPr>
                <w:rFonts w:ascii="Arial" w:hAnsi="Arial" w:cs="Arial"/>
                <w:b/>
                <w:bCs/>
                <w:lang w:val="pt-BR"/>
              </w:rPr>
              <w:t>1.2.Actiuni si obligatii generale:</w:t>
            </w:r>
          </w:p>
          <w:p w14:paraId="56A5452F"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Raspunde de corectitudinea raportarilor si a datelor inregistrate in rapoarte si alte documente specifice pe care le completeaza;</w:t>
            </w:r>
          </w:p>
          <w:p w14:paraId="1D5BF11F"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Isi organizeaza si desfasoara activitatea in mod responsabil, conform reglementarilor profesionale si cerintelor postului;</w:t>
            </w:r>
          </w:p>
          <w:p w14:paraId="6B3DEBF4"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Propune actiuni corective si preventive si masuri de imbunatatire a performantelor activitatii curente (proceselor);</w:t>
            </w:r>
          </w:p>
          <w:p w14:paraId="4191EA99"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Se preocupa in permanente de actualizarea cunostintelor profesionale, prin studiu individual sau alte forme de educatie continua si conform cerintelor postului;</w:t>
            </w:r>
          </w:p>
          <w:p w14:paraId="15E1CC45"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Are obligatia de a se perfectiona permanent din punct de vedere profesional prin actualizarea cunostintelor profesionale prin studiu individual sau alte forme de educatie continua si conform cerintelor postului si de a utiliza eficient facilitatile puse la dispozitie de unitate in acest sens;</w:t>
            </w:r>
          </w:p>
          <w:p w14:paraId="126640FF"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Are un comportament etic fata de sefii ierarhici, subordonati, pacienti, apartinatori si colaboratori;</w:t>
            </w:r>
          </w:p>
          <w:p w14:paraId="77D82683"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Respecta prevederile angajamentului de fidelitate fata de unitate, protejaza imaginea unitatii si actioneaza pentru continua imbunatatire a acesteia;</w:t>
            </w:r>
          </w:p>
          <w:p w14:paraId="3A4A726A"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Raspunde de pastrarea confidentialitatii informatiilor la care are acces; respecta reglementarile privind protectia datelor cu caracter personal;</w:t>
            </w:r>
          </w:p>
          <w:p w14:paraId="55142C0A"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Respecta confidentialitatea tuturor aspectelor legate de locul de munca indiferent de natura acestora, orice declaratie publica (mass media, retele socializare,etc) cu referire la locul de munca este interzisa;</w:t>
            </w:r>
          </w:p>
          <w:p w14:paraId="45AC423C"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Raspunde de executarea in bune conditii si la timp, conform normelor tehnice stabilite de MS a tuturor sarcinilor si atributiilor de serviciu pe care le are, precum si de respectarea tuturor dispozitiilor legale in legătura cu activitatea sa din cadrul compartimentului in care functioneaza</w:t>
            </w:r>
          </w:p>
          <w:p w14:paraId="46C03F06" w14:textId="486397D1"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Raspunderea este disciplinara, administrativa sau penala, dupa caz, precum si materiala in cazul in  </w:t>
            </w:r>
          </w:p>
          <w:p w14:paraId="583E9A07" w14:textId="007B6FD9"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care s-a produs un prejudiciu patrimonial;</w:t>
            </w:r>
          </w:p>
          <w:p w14:paraId="74A7D801"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Indeplineste toate dispozitiile primite de la sefii ierarhici. Daca acestea contravin prevederilor documentelor de referinta, semnaleaza in scris acest lucru conducerii unitatii;</w:t>
            </w:r>
          </w:p>
          <w:p w14:paraId="661699EB"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Colaboreaza cu tot personalul SCBI, nu creaza stari conflictuale, foloseste un limbaj adecvat si o tonalitate normala pentru a nu crea discomfort in relatiile de lucru;</w:t>
            </w:r>
          </w:p>
          <w:p w14:paraId="0C1BBA72"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Ii este interzis comportamentul discriminatoriu direct sau indirect fata de colegi bazat pe criterii de: sex, orientare sexuala, caracteristici genetice, varsta, apartenenta nationala, rasa, culoare, etnie, religie, optiune politica, origine sociala, handicap, situatie sau responsabilitate familiala, apartenenta ori activitate sindicala; </w:t>
            </w:r>
          </w:p>
          <w:p w14:paraId="1ECC5460"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Participa alaturi de alte categorii profesionale la protejarea mediului ambiant;</w:t>
            </w:r>
          </w:p>
          <w:p w14:paraId="1FCD99C1"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Respecta graficul si programul de lucru si semneaza condica de prezenta la venire si plecare;</w:t>
            </w:r>
          </w:p>
          <w:p w14:paraId="2D904167" w14:textId="4E40FBC4"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Prezinta la </w:t>
            </w:r>
            <w:r w:rsidR="00224191">
              <w:rPr>
                <w:rFonts w:ascii="Arial" w:hAnsi="Arial" w:cs="Arial"/>
                <w:lang w:val="pt-BR"/>
              </w:rPr>
              <w:t xml:space="preserve">compartiment </w:t>
            </w:r>
            <w:r w:rsidRPr="005460C9">
              <w:rPr>
                <w:rFonts w:ascii="Arial" w:hAnsi="Arial" w:cs="Arial"/>
                <w:lang w:val="pt-BR"/>
              </w:rPr>
              <w:t>R.U.N.O.S., anual, copii dupa asigurarea de raspundere civila</w:t>
            </w:r>
            <w:r>
              <w:rPr>
                <w:rFonts w:ascii="Arial" w:hAnsi="Arial" w:cs="Arial"/>
                <w:lang w:val="pt-BR"/>
              </w:rPr>
              <w:t xml:space="preserve">, avizul </w:t>
            </w:r>
            <w:r>
              <w:rPr>
                <w:rFonts w:ascii="Arial" w:hAnsi="Arial" w:cs="Arial"/>
                <w:lang w:val="pt-BR"/>
              </w:rPr>
              <w:lastRenderedPageBreak/>
              <w:t xml:space="preserve">anual si </w:t>
            </w:r>
            <w:r w:rsidRPr="005460C9">
              <w:rPr>
                <w:rFonts w:ascii="Arial" w:hAnsi="Arial" w:cs="Arial"/>
                <w:lang w:val="pt-BR"/>
              </w:rPr>
              <w:t>certificatul de membru</w:t>
            </w:r>
            <w:r>
              <w:rPr>
                <w:rFonts w:ascii="Arial" w:hAnsi="Arial" w:cs="Arial"/>
                <w:lang w:val="pt-BR"/>
              </w:rPr>
              <w:t xml:space="preserve"> daca prezinta modificari</w:t>
            </w:r>
            <w:r w:rsidRPr="005460C9">
              <w:rPr>
                <w:rFonts w:ascii="Arial" w:hAnsi="Arial" w:cs="Arial"/>
                <w:lang w:val="pt-BR"/>
              </w:rPr>
              <w:t xml:space="preserve">; </w:t>
            </w:r>
          </w:p>
          <w:p w14:paraId="1229E06A"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Are obligatia prezentarii la medicul de medicina muncii pentru efectuarea controlului periodic;</w:t>
            </w:r>
          </w:p>
          <w:p w14:paraId="6F03CA96" w14:textId="77777777" w:rsidR="00224191"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Poarta echipamentul de protectie prevazut de Regulamentul Intern, care va fi schimbat ori de cate ori este nevoie, pentru pastrarea igienei si a aspectului estetic personal; poarta ecuson la </w:t>
            </w:r>
          </w:p>
          <w:p w14:paraId="6B930DBC" w14:textId="2E077442"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loc vizibil;</w:t>
            </w:r>
          </w:p>
          <w:p w14:paraId="0382CD3A"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Respecta normele tehnice privind curatarea, dezinfectia si sterilizarea in unitatile sanitare;</w:t>
            </w:r>
          </w:p>
          <w:p w14:paraId="4C07DB26"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Desfasoara activitatea in asa fel incat sa nu expuna la pericol de accidentare sau imbolnavire profesionala atat propria persoana, cat si pe celelalte persoane participante la procesul de munca;</w:t>
            </w:r>
          </w:p>
          <w:p w14:paraId="646F19AB"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Asigura masurile de securitate si intervenţie pe compartiment pentru evitarea oricaror incidente, accidente privind: aparatura si utilaje medicale, utilaje electrice, sursele de gaz metan, sursele de oxigen, substantele dezinfectante, incendii si calamitati naturale;</w:t>
            </w:r>
          </w:p>
          <w:p w14:paraId="15389F4C"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In caz de expunere accidentala la produse biologice aplica ,,Protocolul de management al expunerii accidentale la produse biologice” si anunta imediat medicul coordonator /medicul de garda;</w:t>
            </w:r>
          </w:p>
          <w:p w14:paraId="3843E8D9"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Parasirea locului de munca in cazuri deosebite se poate face numai cu acordul medicului coordonator managerului/ medicului de garda;</w:t>
            </w:r>
          </w:p>
          <w:p w14:paraId="20489630" w14:textId="0254BCF5"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In caz de boala sau alte cazuri de forta majora care impiedica prezentarea la serviciu comunica acest fapt imediat, prin orice mijloace, medicului coordonator sau </w:t>
            </w:r>
            <w:r w:rsidR="00384D48">
              <w:rPr>
                <w:rFonts w:ascii="Arial" w:hAnsi="Arial" w:cs="Arial"/>
                <w:lang w:val="pt-BR"/>
              </w:rPr>
              <w:t>Compartiment</w:t>
            </w:r>
            <w:r w:rsidRPr="005460C9">
              <w:rPr>
                <w:rFonts w:ascii="Arial" w:hAnsi="Arial" w:cs="Arial"/>
                <w:lang w:val="pt-BR"/>
              </w:rPr>
              <w:t xml:space="preserve"> R.U.N.O.S., pentru a se lua masuri de inlocuire; </w:t>
            </w:r>
          </w:p>
          <w:p w14:paraId="1BB6829C"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In cazuri deosebite (calamitati, catastrofe, epidemii, focare)  are obligatia sa ramana la dispozitia sefilor ierarhici peste programul normal de lucru, iar la cererea acestora sa se prezinte fara intarziere la serviciu, chiar in afara programului de lucru; (luarea la cunostinta a Planului Alb pentru managementul incidentelor cu victim multiple);</w:t>
            </w:r>
          </w:p>
          <w:p w14:paraId="43BD65FA"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Participa la procesul de formare a viitorilor asistenti medicali de nutritie dietetica;</w:t>
            </w:r>
          </w:p>
          <w:p w14:paraId="53FDF05A"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Participa sub indrumarea medicilor la cercetarea in domeniul medical  si al ingrijirilor pentru sanatate (asistent medical generalist licentiat conform Ordonantei privind exercitarea profesiei de asistent medical generalist, moasa si asistent medical);</w:t>
            </w:r>
          </w:p>
          <w:p w14:paraId="4FFA7FF1"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Indiferent de persoana, loc sau situatia in care se gaseste are obligatia de a acorda primul ajutor medical in situatii de urgenta, in limita competentelor profesionale si cheama medicul;</w:t>
            </w:r>
          </w:p>
          <w:p w14:paraId="3BDDED10" w14:textId="2BE34C3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 xml:space="preserve">Ofera servicii de specialitate, in limita competentelor profesionale, tuturor pacientilor, fara discriminare pe criterii de: </w:t>
            </w:r>
            <w:hyperlink r:id="rId10" w:tooltip="Vârstă" w:history="1">
              <w:r w:rsidRPr="005460C9">
                <w:rPr>
                  <w:rFonts w:ascii="Arial" w:hAnsi="Arial" w:cs="Arial"/>
                  <w:lang w:val="pt-BR"/>
                </w:rPr>
                <w:t>varsta</w:t>
              </w:r>
            </w:hyperlink>
            <w:r w:rsidRPr="005460C9">
              <w:rPr>
                <w:rFonts w:ascii="Arial" w:hAnsi="Arial" w:cs="Arial"/>
                <w:lang w:val="pt-BR"/>
              </w:rPr>
              <w:t xml:space="preserve">, avere, convingeri politice, </w:t>
            </w:r>
            <w:hyperlink r:id="rId11" w:tooltip="Naționalitate" w:history="1">
              <w:r w:rsidRPr="005460C9">
                <w:rPr>
                  <w:rFonts w:ascii="Arial" w:hAnsi="Arial" w:cs="Arial"/>
                  <w:lang w:val="pt-BR"/>
                </w:rPr>
                <w:t>nationalitate</w:t>
              </w:r>
            </w:hyperlink>
            <w:r w:rsidRPr="005460C9">
              <w:rPr>
                <w:rFonts w:ascii="Arial" w:hAnsi="Arial" w:cs="Arial"/>
                <w:lang w:val="pt-BR"/>
              </w:rPr>
              <w:t xml:space="preserve">, </w:t>
            </w:r>
            <w:hyperlink r:id="rId12" w:tooltip="Rasă" w:history="1">
              <w:r w:rsidRPr="005460C9">
                <w:rPr>
                  <w:rFonts w:ascii="Arial" w:hAnsi="Arial" w:cs="Arial"/>
                  <w:lang w:val="pt-BR"/>
                </w:rPr>
                <w:t>rasa</w:t>
              </w:r>
            </w:hyperlink>
            <w:r w:rsidRPr="005460C9">
              <w:rPr>
                <w:rFonts w:ascii="Arial" w:hAnsi="Arial" w:cs="Arial"/>
                <w:lang w:val="pt-BR"/>
              </w:rPr>
              <w:t xml:space="preserve">, etnie, </w:t>
            </w:r>
            <w:hyperlink r:id="rId13" w:tooltip="Sex" w:history="1">
              <w:r w:rsidRPr="005460C9">
                <w:rPr>
                  <w:rFonts w:ascii="Arial" w:hAnsi="Arial" w:cs="Arial"/>
                  <w:lang w:val="pt-BR"/>
                </w:rPr>
                <w:t>sex</w:t>
              </w:r>
            </w:hyperlink>
            <w:r w:rsidRPr="005460C9">
              <w:rPr>
                <w:rFonts w:ascii="Arial" w:hAnsi="Arial" w:cs="Arial"/>
                <w:lang w:val="pt-BR"/>
              </w:rPr>
              <w:t xml:space="preserve">,  </w:t>
            </w:r>
            <w:hyperlink r:id="rId14" w:tooltip="Religie" w:history="1">
              <w:r w:rsidRPr="005460C9">
                <w:rPr>
                  <w:rFonts w:ascii="Arial" w:hAnsi="Arial" w:cs="Arial"/>
                  <w:lang w:val="pt-BR"/>
                </w:rPr>
                <w:t>religie</w:t>
              </w:r>
            </w:hyperlink>
            <w:r w:rsidRPr="005460C9">
              <w:rPr>
                <w:rFonts w:ascii="Arial" w:hAnsi="Arial" w:cs="Arial"/>
                <w:lang w:val="pt-BR"/>
              </w:rPr>
              <w:t xml:space="preserve">, </w:t>
            </w:r>
            <w:hyperlink r:id="rId15" w:tooltip="Orientare sexuală" w:history="1">
              <w:r w:rsidRPr="005460C9">
                <w:rPr>
                  <w:rFonts w:ascii="Arial" w:hAnsi="Arial" w:cs="Arial"/>
                  <w:lang w:val="pt-BR"/>
                </w:rPr>
                <w:t>orientare sexuala,</w:t>
              </w:r>
            </w:hyperlink>
            <w:r w:rsidRPr="005460C9">
              <w:rPr>
                <w:rFonts w:ascii="Arial" w:hAnsi="Arial" w:cs="Arial"/>
                <w:lang w:val="pt-BR"/>
              </w:rPr>
              <w:t xml:space="preserve"> limba, categorie sociala, convingeri, apartenenta la o categorie defavorizata, handicap, statut de refugiat ori azilant sau orice alt criteriu;</w:t>
            </w:r>
          </w:p>
          <w:p w14:paraId="4BDC526F" w14:textId="77777777" w:rsidR="00E80FF0" w:rsidRPr="005460C9" w:rsidRDefault="00E80FF0" w:rsidP="00983068">
            <w:pPr>
              <w:pStyle w:val="ListParagraph"/>
              <w:numPr>
                <w:ilvl w:val="0"/>
                <w:numId w:val="4"/>
              </w:numPr>
              <w:ind w:right="-207"/>
              <w:rPr>
                <w:rFonts w:ascii="Arial" w:hAnsi="Arial" w:cs="Arial"/>
                <w:lang w:val="pt-BR"/>
              </w:rPr>
            </w:pPr>
            <w:r w:rsidRPr="005460C9">
              <w:rPr>
                <w:rFonts w:ascii="Arial" w:hAnsi="Arial" w:cs="Arial"/>
                <w:lang w:val="pt-BR"/>
              </w:rPr>
              <w:t>Are obligativitatea semnalarii situatiilor de violenta asupra copilului.</w:t>
            </w:r>
          </w:p>
          <w:p w14:paraId="4F6BDEF0" w14:textId="77777777" w:rsidR="00E80FF0" w:rsidRDefault="00E80FF0" w:rsidP="003A34C3">
            <w:pPr>
              <w:ind w:right="-207"/>
              <w:rPr>
                <w:rFonts w:ascii="Arial" w:eastAsia="Times New Roman" w:hAnsi="Arial" w:cs="Arial"/>
                <w:b/>
                <w:bCs/>
                <w:lang w:val="pt-BR"/>
              </w:rPr>
            </w:pPr>
            <w:r w:rsidRPr="003A34C3">
              <w:rPr>
                <w:rFonts w:ascii="Arial" w:hAnsi="Arial" w:cs="Arial"/>
                <w:b/>
                <w:bCs/>
                <w:lang w:val="pt-BR"/>
              </w:rPr>
              <w:t>1.3.</w:t>
            </w:r>
            <w:r w:rsidRPr="00D70367">
              <w:rPr>
                <w:rFonts w:ascii="Arial" w:eastAsia="Times New Roman" w:hAnsi="Arial" w:cs="Arial"/>
                <w:b/>
                <w:bCs/>
                <w:lang w:val="pt-BR"/>
              </w:rPr>
              <w:t xml:space="preserve"> Obligatiile principale ale salariatului p</w:t>
            </w:r>
            <w:r>
              <w:rPr>
                <w:rFonts w:ascii="Arial" w:eastAsia="Times New Roman" w:hAnsi="Arial" w:cs="Arial"/>
                <w:b/>
                <w:bCs/>
                <w:lang w:val="pt-BR"/>
              </w:rPr>
              <w:t>rivind securitatea si sanatatea in munca</w:t>
            </w:r>
          </w:p>
          <w:p w14:paraId="4AC05CA5"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sa utilizeze corect masinile, aparatura, uneltele, substantele periculoase, echipamentele de transport si alte mijloace de productie;</w:t>
            </w:r>
          </w:p>
          <w:p w14:paraId="50AEFEF5"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 sa utilizeze corect echipamentul individual de protectie acordat si, dupa utilizare, sa il inapoieze sau sa il puna la locul destinat pentru pastrare;</w:t>
            </w:r>
          </w:p>
          <w:p w14:paraId="6477CEC0"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 xml:space="preserve"> sa nu procedeze la scoaterea din functiune, la modificarea, schimbarea sau inlaturarea arbitrara a dispozitivelor de securitate proprii, in special ale masinilor, aparaturii, uneltelor, instalatiilor tehnice si cladirilor, si sa utilizeze corect aceste dispozitive;</w:t>
            </w:r>
          </w:p>
          <w:p w14:paraId="63437C1B"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 sa comunice imediat angajatorului si/sau lucratorilor desemnati orice situatie de munca despre care au motive intemeiate sa o considere un pericol pentru securitatea si sanatatea lucratorilor, precum si orice deficienta a sistemelor de protectie;</w:t>
            </w:r>
          </w:p>
          <w:p w14:paraId="2EFD0847"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 sa aduca la cunostinta conducatorului locului de munca si/sau angajatorului accidentele suferite de propria persoana;</w:t>
            </w:r>
          </w:p>
          <w:p w14:paraId="3C3357EC"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 xml:space="preserve"> sa coopereze cu angajatorul si/sau cu lucratorii desemnati, atat timp cat este necesar, pentru a face posibila realizarea oricaror masuri sau cerinte dispuse de catre inspectorii de munca si inspectorii sanitari, pentru protectia sanatatii si securitatii lucratorilor;</w:t>
            </w:r>
          </w:p>
          <w:p w14:paraId="18C0C131"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 xml:space="preserve"> sa coopereze, atat timp cat este necesar, cu angajatorul si/sau cu lucratorii desemnati, pentru a permite angajatorului sa se asigure ca mediul de munca si conditiile de lucru sunt sigure si fara riscuri pentru securitate si sanatate, in domeniul sau de activitate;</w:t>
            </w:r>
          </w:p>
          <w:p w14:paraId="35C04114" w14:textId="77777777" w:rsidR="00E80FF0" w:rsidRPr="00506AC5"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 sa isi insuseasca si sa respecte prevederile legislatiei din domeniul securitatii si sanatatii in munca si masurile de aplicare a acestora;</w:t>
            </w:r>
          </w:p>
          <w:p w14:paraId="2B8D72A9" w14:textId="77777777" w:rsidR="00E80FF0" w:rsidRDefault="00E80FF0" w:rsidP="00983068">
            <w:pPr>
              <w:pStyle w:val="ListParagraph"/>
              <w:numPr>
                <w:ilvl w:val="0"/>
                <w:numId w:val="5"/>
              </w:numPr>
              <w:rPr>
                <w:rFonts w:ascii="Arial" w:eastAsia="Times New Roman" w:hAnsi="Arial" w:cs="Arial"/>
                <w:lang w:val="pt-BR"/>
              </w:rPr>
            </w:pPr>
            <w:r w:rsidRPr="00506AC5">
              <w:rPr>
                <w:rFonts w:ascii="Arial" w:eastAsia="Times New Roman" w:hAnsi="Arial" w:cs="Arial"/>
                <w:lang w:val="pt-BR"/>
              </w:rPr>
              <w:t>sa dea relatiile solicitate de catre inspectorii de munca si inspectorii sanitari.</w:t>
            </w:r>
          </w:p>
          <w:p w14:paraId="48B216FA" w14:textId="639A365A" w:rsidR="00E80FF0" w:rsidRDefault="00E80FF0" w:rsidP="003A34C3">
            <w:pPr>
              <w:rPr>
                <w:rFonts w:ascii="Arial" w:eastAsia="Times New Roman" w:hAnsi="Arial" w:cs="Arial"/>
                <w:b/>
                <w:bCs/>
                <w:lang w:val="pt-BR"/>
              </w:rPr>
            </w:pPr>
            <w:r w:rsidRPr="003A34C3">
              <w:rPr>
                <w:rFonts w:ascii="Arial" w:eastAsia="Times New Roman" w:hAnsi="Arial" w:cs="Arial"/>
                <w:b/>
                <w:bCs/>
                <w:lang w:val="pt-BR"/>
              </w:rPr>
              <w:t>1.4.</w:t>
            </w:r>
            <w:r w:rsidRPr="00880047">
              <w:rPr>
                <w:rFonts w:ascii="Arial" w:eastAsia="Times New Roman" w:hAnsi="Arial" w:cs="Arial"/>
                <w:b/>
                <w:bCs/>
                <w:lang w:val="pt-BR"/>
              </w:rPr>
              <w:t xml:space="preserve"> Obligatii</w:t>
            </w:r>
            <w:r>
              <w:rPr>
                <w:rFonts w:ascii="Arial" w:eastAsia="Times New Roman" w:hAnsi="Arial" w:cs="Arial"/>
                <w:b/>
                <w:bCs/>
                <w:lang w:val="pt-BR"/>
              </w:rPr>
              <w:t>le</w:t>
            </w:r>
            <w:r w:rsidRPr="00880047">
              <w:rPr>
                <w:rFonts w:ascii="Arial" w:eastAsia="Times New Roman" w:hAnsi="Arial" w:cs="Arial"/>
                <w:b/>
                <w:bCs/>
                <w:lang w:val="pt-BR"/>
              </w:rPr>
              <w:t xml:space="preserve"> principale</w:t>
            </w:r>
            <w:r>
              <w:rPr>
                <w:rFonts w:ascii="Arial" w:eastAsia="Times New Roman" w:hAnsi="Arial" w:cs="Arial"/>
                <w:b/>
                <w:bCs/>
                <w:lang w:val="pt-BR"/>
              </w:rPr>
              <w:t xml:space="preserve"> ale salariatului </w:t>
            </w:r>
            <w:r w:rsidRPr="00880047">
              <w:rPr>
                <w:rFonts w:ascii="Arial" w:eastAsia="Times New Roman" w:hAnsi="Arial" w:cs="Arial"/>
                <w:b/>
                <w:bCs/>
                <w:lang w:val="pt-BR"/>
              </w:rPr>
              <w:t>impotri</w:t>
            </w:r>
            <w:r>
              <w:rPr>
                <w:rFonts w:ascii="Arial" w:eastAsia="Times New Roman" w:hAnsi="Arial" w:cs="Arial"/>
                <w:b/>
                <w:bCs/>
                <w:lang w:val="pt-BR"/>
              </w:rPr>
              <w:t xml:space="preserve">va incendiilor </w:t>
            </w:r>
            <w:r w:rsidRPr="00880047">
              <w:rPr>
                <w:rFonts w:ascii="Arial" w:eastAsia="Times New Roman" w:hAnsi="Arial" w:cs="Arial"/>
                <w:b/>
                <w:bCs/>
                <w:lang w:val="pt-BR"/>
              </w:rPr>
              <w:t>la locul de munca</w:t>
            </w:r>
          </w:p>
          <w:p w14:paraId="0132B948" w14:textId="77777777" w:rsidR="00E80FF0" w:rsidRDefault="00E80FF0" w:rsidP="00983068">
            <w:pPr>
              <w:pStyle w:val="ListParagraph"/>
              <w:numPr>
                <w:ilvl w:val="0"/>
                <w:numId w:val="6"/>
              </w:numPr>
              <w:rPr>
                <w:rFonts w:ascii="Arial" w:eastAsia="Times New Roman" w:hAnsi="Arial" w:cs="Arial"/>
                <w:lang w:val="pt-BR"/>
              </w:rPr>
            </w:pPr>
            <w:r w:rsidRPr="004B20D7">
              <w:rPr>
                <w:rFonts w:ascii="Arial" w:eastAsia="Times New Roman" w:hAnsi="Arial" w:cs="Arial"/>
                <w:lang w:val="pt-BR"/>
              </w:rPr>
              <w:t xml:space="preserve">sa respecte regulile si masurile de aparare impotriva incendiilor, aduse la cunostinta, sub </w:t>
            </w:r>
            <w:r w:rsidRPr="004B20D7">
              <w:rPr>
                <w:rFonts w:ascii="Arial" w:eastAsia="Times New Roman" w:hAnsi="Arial" w:cs="Arial"/>
                <w:lang w:val="pt-BR"/>
              </w:rPr>
              <w:lastRenderedPageBreak/>
              <w:t>orice forma, de administrator sau de conducatorul institutiei, dupa caz;</w:t>
            </w:r>
          </w:p>
          <w:p w14:paraId="11FAB927" w14:textId="77777777" w:rsidR="00E80FF0" w:rsidRDefault="00E80FF0" w:rsidP="00983068">
            <w:pPr>
              <w:pStyle w:val="ListParagraph"/>
              <w:numPr>
                <w:ilvl w:val="0"/>
                <w:numId w:val="6"/>
              </w:numPr>
              <w:rPr>
                <w:rFonts w:ascii="Arial" w:eastAsia="Times New Roman" w:hAnsi="Arial" w:cs="Arial"/>
                <w:lang w:val="pt-BR"/>
              </w:rPr>
            </w:pPr>
            <w:r w:rsidRPr="004B20D7">
              <w:rPr>
                <w:rFonts w:ascii="Arial" w:eastAsia="Times New Roman" w:hAnsi="Arial" w:cs="Arial"/>
                <w:lang w:val="pt-BR"/>
              </w:rPr>
              <w:t xml:space="preserve"> sa utilizeze substantele periculoase, instalatiile, utilajele, masinile, aparatura si echipamentele, potrivit instructiunilor tehnice, precum si celor date de administrator sau de conducatorul institutiei, dupa caz;</w:t>
            </w:r>
          </w:p>
          <w:p w14:paraId="5A9DD746" w14:textId="77777777" w:rsidR="00E80FF0" w:rsidRDefault="00E80FF0" w:rsidP="00983068">
            <w:pPr>
              <w:pStyle w:val="ListParagraph"/>
              <w:numPr>
                <w:ilvl w:val="0"/>
                <w:numId w:val="6"/>
              </w:numPr>
              <w:rPr>
                <w:rFonts w:ascii="Arial" w:eastAsia="Times New Roman" w:hAnsi="Arial" w:cs="Arial"/>
                <w:lang w:val="pt-BR"/>
              </w:rPr>
            </w:pPr>
            <w:r w:rsidRPr="004B20D7">
              <w:rPr>
                <w:rFonts w:ascii="Arial" w:eastAsia="Times New Roman" w:hAnsi="Arial" w:cs="Arial"/>
                <w:lang w:val="pt-BR"/>
              </w:rPr>
              <w:t>sa nu efectueze manevre nepermise sau modificari neautorizate ale sistemelor si instalatiilor de aparare impotriva incendiilor;</w:t>
            </w:r>
          </w:p>
          <w:p w14:paraId="7458700E" w14:textId="77777777" w:rsidR="00E80FF0" w:rsidRDefault="00E80FF0" w:rsidP="00983068">
            <w:pPr>
              <w:pStyle w:val="ListParagraph"/>
              <w:numPr>
                <w:ilvl w:val="0"/>
                <w:numId w:val="6"/>
              </w:numPr>
              <w:rPr>
                <w:rFonts w:ascii="Arial" w:eastAsia="Times New Roman" w:hAnsi="Arial" w:cs="Arial"/>
                <w:lang w:val="pt-BR"/>
              </w:rPr>
            </w:pPr>
            <w:r w:rsidRPr="004B20D7">
              <w:rPr>
                <w:rFonts w:ascii="Arial" w:eastAsia="Times New Roman" w:hAnsi="Arial" w:cs="Arial"/>
                <w:lang w:val="pt-BR"/>
              </w:rPr>
              <w:t>sa comunice, imediat dupa constatare, conducatorului locului de munca orice incalcare a normelor de aparare impotriva incendiilor sau a oricarei situatii stabilite de acesta ca fiind un pericol de incendiu, precum si orice defectiune sesizata la sistemele si instalatiile de aparare impotriva incendiilor;</w:t>
            </w:r>
          </w:p>
          <w:p w14:paraId="7FCFC683" w14:textId="77777777" w:rsidR="00E80FF0" w:rsidRDefault="00E80FF0" w:rsidP="00983068">
            <w:pPr>
              <w:pStyle w:val="ListParagraph"/>
              <w:numPr>
                <w:ilvl w:val="0"/>
                <w:numId w:val="6"/>
              </w:numPr>
              <w:rPr>
                <w:rFonts w:ascii="Arial" w:eastAsia="Times New Roman" w:hAnsi="Arial" w:cs="Arial"/>
                <w:lang w:val="pt-BR"/>
              </w:rPr>
            </w:pPr>
            <w:r w:rsidRPr="004B20D7">
              <w:rPr>
                <w:rFonts w:ascii="Arial" w:eastAsia="Times New Roman" w:hAnsi="Arial" w:cs="Arial"/>
                <w:lang w:val="pt-BR"/>
              </w:rPr>
              <w:t>sa coopereze cu salariatii desemnati de administrator, dupa caz, respectiv cu cadrul tehnic specializat, care are atributii in domeniul apararii impotriva incendiilor, in vederea realizarii masurilor de aparare impotriva incendiilor;</w:t>
            </w:r>
          </w:p>
          <w:p w14:paraId="60FF927D" w14:textId="77777777" w:rsidR="00E80FF0" w:rsidRDefault="00E80FF0" w:rsidP="00983068">
            <w:pPr>
              <w:pStyle w:val="ListParagraph"/>
              <w:numPr>
                <w:ilvl w:val="0"/>
                <w:numId w:val="6"/>
              </w:numPr>
              <w:rPr>
                <w:rFonts w:ascii="Arial" w:eastAsia="Times New Roman" w:hAnsi="Arial" w:cs="Arial"/>
                <w:lang w:val="pt-BR"/>
              </w:rPr>
            </w:pPr>
            <w:r w:rsidRPr="004B20D7">
              <w:rPr>
                <w:rFonts w:ascii="Arial" w:eastAsia="Times New Roman" w:hAnsi="Arial" w:cs="Arial"/>
                <w:lang w:val="pt-BR"/>
              </w:rPr>
              <w:t>sa actioneze, in conformitate cu procedurile stabilite la locul de munca, in cazul aparitiei oricarui pericol iminent de incendiu;</w:t>
            </w:r>
          </w:p>
          <w:p w14:paraId="55D440A2" w14:textId="0881D285" w:rsidR="00E80FF0" w:rsidRPr="00983068" w:rsidRDefault="00E80FF0" w:rsidP="00983068">
            <w:pPr>
              <w:pStyle w:val="ListParagraph"/>
              <w:numPr>
                <w:ilvl w:val="0"/>
                <w:numId w:val="6"/>
              </w:numPr>
              <w:ind w:right="-207"/>
              <w:rPr>
                <w:rFonts w:ascii="Arial" w:eastAsia="Times New Roman" w:hAnsi="Arial" w:cs="Arial"/>
                <w:b/>
                <w:bCs/>
                <w:lang w:val="pt-BR"/>
              </w:rPr>
            </w:pPr>
            <w:r w:rsidRPr="003A34C3">
              <w:rPr>
                <w:rFonts w:ascii="Arial" w:eastAsia="Times New Roman" w:hAnsi="Arial" w:cs="Arial"/>
                <w:lang w:val="pt-BR"/>
              </w:rPr>
              <w:t>sa furnizeze persoanelor abilitate toate datele si informatiile de care are cunostinta, referitoare la producerea incendiilor.</w:t>
            </w:r>
          </w:p>
          <w:p w14:paraId="5E7C2E94" w14:textId="5A480235" w:rsidR="00E80FF0" w:rsidRDefault="00E80FF0" w:rsidP="00983068">
            <w:pPr>
              <w:ind w:right="-207"/>
              <w:rPr>
                <w:rFonts w:ascii="Arial" w:eastAsia="Times New Roman" w:hAnsi="Arial" w:cs="Arial"/>
                <w:b/>
                <w:bCs/>
                <w:lang w:val="pt-BR"/>
              </w:rPr>
            </w:pPr>
            <w:r>
              <w:rPr>
                <w:rFonts w:ascii="Arial" w:eastAsia="Times New Roman" w:hAnsi="Arial" w:cs="Arial"/>
                <w:b/>
                <w:bCs/>
                <w:lang w:val="pt-BR"/>
              </w:rPr>
              <w:t>1.5</w:t>
            </w:r>
            <w:r w:rsidRPr="006A0762">
              <w:rPr>
                <w:rFonts w:ascii="Arial" w:eastAsia="Times New Roman" w:hAnsi="Arial" w:cs="Arial"/>
                <w:b/>
                <w:bCs/>
                <w:lang w:val="pt-BR"/>
              </w:rPr>
              <w:t xml:space="preserve"> Obligatiile principale ale salariatului privind confidentialitatea informatiilor de care ia cunostinta la locul de munca</w:t>
            </w:r>
            <w:r>
              <w:rPr>
                <w:rFonts w:ascii="Arial" w:eastAsia="Times New Roman" w:hAnsi="Arial" w:cs="Arial"/>
                <w:b/>
                <w:bCs/>
                <w:lang w:val="pt-BR"/>
              </w:rPr>
              <w:t>:</w:t>
            </w:r>
          </w:p>
          <w:p w14:paraId="67ADDCCF" w14:textId="77777777" w:rsidR="00E80FF0" w:rsidRPr="00D827D7" w:rsidRDefault="00E80FF0" w:rsidP="00983068">
            <w:pPr>
              <w:pStyle w:val="ListParagraph"/>
              <w:numPr>
                <w:ilvl w:val="0"/>
                <w:numId w:val="9"/>
              </w:numPr>
              <w:rPr>
                <w:rFonts w:ascii="Arial" w:eastAsia="Times New Roman" w:hAnsi="Arial" w:cs="Arial"/>
                <w:lang w:val="pt-BR"/>
              </w:rPr>
            </w:pPr>
            <w:r w:rsidRPr="00D827D7">
              <w:rPr>
                <w:rFonts w:ascii="Arial" w:eastAsia="Times New Roman" w:hAnsi="Arial" w:cs="Arial"/>
                <w:lang w:val="pt-BR"/>
              </w:rPr>
              <w:t>sa nu divulge si sa nu permita nimanui sa ia cunostinta de parolele si mijloacele tehnice de acces in sistemele informatice pe care le utilizeaza in desfasurarea atributiilor de serviciu</w:t>
            </w:r>
          </w:p>
          <w:p w14:paraId="13FCE4AB" w14:textId="77777777" w:rsidR="00E80FF0" w:rsidRPr="006172F1" w:rsidRDefault="00E80FF0" w:rsidP="00983068">
            <w:pPr>
              <w:pStyle w:val="ListParagraph"/>
              <w:numPr>
                <w:ilvl w:val="0"/>
                <w:numId w:val="9"/>
              </w:numPr>
              <w:rPr>
                <w:rFonts w:ascii="Arial" w:eastAsia="Times New Roman" w:hAnsi="Arial" w:cs="Arial"/>
                <w:b/>
                <w:bCs/>
                <w:lang w:val="pt-BR"/>
              </w:rPr>
            </w:pPr>
            <w:r w:rsidRPr="00CF600B">
              <w:rPr>
                <w:rFonts w:ascii="Arial" w:eastAsia="Times New Roman" w:hAnsi="Arial" w:cs="Arial"/>
                <w:lang w:val="pt-BR"/>
              </w:rPr>
              <w:t>sa nu divulge nimanui date cu caracter personal la care are acces, atat in mod nemijlocit,</w:t>
            </w:r>
            <w:r>
              <w:rPr>
                <w:rFonts w:ascii="Arial" w:eastAsia="Times New Roman" w:hAnsi="Arial" w:cs="Arial"/>
                <w:lang w:val="pt-BR"/>
              </w:rPr>
              <w:t xml:space="preserve"> cat si,</w:t>
            </w:r>
            <w:r w:rsidRPr="00CF600B">
              <w:rPr>
                <w:rFonts w:ascii="Arial" w:eastAsia="Times New Roman" w:hAnsi="Arial" w:cs="Arial"/>
                <w:lang w:val="pt-BR"/>
              </w:rPr>
              <w:t xml:space="preserve"> in mod mediat, cu exceptia situatiilor in care comunicarea datelor cu caracter personal se regaseste in atributiile sale de serviciu sau a fost autorizat de catre </w:t>
            </w:r>
            <w:r>
              <w:rPr>
                <w:rFonts w:ascii="Arial" w:eastAsia="Times New Roman" w:hAnsi="Arial" w:cs="Arial"/>
                <w:lang w:val="pt-BR"/>
              </w:rPr>
              <w:t>conducere</w:t>
            </w:r>
          </w:p>
          <w:p w14:paraId="67DD2413" w14:textId="77777777" w:rsidR="00E80FF0" w:rsidRDefault="00E80FF0" w:rsidP="00983068">
            <w:pPr>
              <w:pStyle w:val="ListParagraph"/>
              <w:numPr>
                <w:ilvl w:val="0"/>
                <w:numId w:val="9"/>
              </w:numPr>
              <w:rPr>
                <w:rFonts w:ascii="Arial" w:eastAsia="Times New Roman" w:hAnsi="Arial" w:cs="Arial"/>
                <w:lang w:val="pt-BR"/>
              </w:rPr>
            </w:pPr>
            <w:r w:rsidRPr="006172F1">
              <w:rPr>
                <w:rFonts w:ascii="Arial" w:eastAsia="Times New Roman" w:hAnsi="Arial" w:cs="Arial"/>
                <w:lang w:val="pt-BR"/>
              </w:rPr>
              <w:t>sa nu divulge secrete de serviciu</w:t>
            </w:r>
          </w:p>
          <w:p w14:paraId="29BDD055" w14:textId="77777777" w:rsidR="00E80FF0" w:rsidRDefault="00E80FF0" w:rsidP="00983068">
            <w:pPr>
              <w:pStyle w:val="ListParagraph"/>
              <w:numPr>
                <w:ilvl w:val="0"/>
                <w:numId w:val="9"/>
              </w:numPr>
              <w:rPr>
                <w:rFonts w:ascii="Arial" w:eastAsia="Times New Roman" w:hAnsi="Arial" w:cs="Arial"/>
                <w:lang w:val="pt-BR"/>
              </w:rPr>
            </w:pPr>
            <w:r>
              <w:rPr>
                <w:rFonts w:ascii="Arial" w:eastAsia="Times New Roman" w:hAnsi="Arial" w:cs="Arial"/>
                <w:lang w:val="pt-BR"/>
              </w:rPr>
              <w:t>sa nu copieze, sa nu filmeze si sa nu transmita pe suport fizic, informatic si nici pe un altfel de suport date disponibile in sistemele informatice ale unitatii cu exceptia situatiilor in care aceasta activitate se regaseste in atributiile sale de serviciu sau a fost autorizat de conducere</w:t>
            </w:r>
          </w:p>
          <w:p w14:paraId="13011E75" w14:textId="71EE2824" w:rsidR="00E80FF0" w:rsidRPr="00983068" w:rsidRDefault="00E80FF0" w:rsidP="00983068">
            <w:pPr>
              <w:pStyle w:val="ListParagraph"/>
              <w:numPr>
                <w:ilvl w:val="0"/>
                <w:numId w:val="9"/>
              </w:numPr>
              <w:ind w:right="-207"/>
              <w:rPr>
                <w:rFonts w:ascii="Arial" w:eastAsia="Times New Roman" w:hAnsi="Arial" w:cs="Arial"/>
                <w:b/>
                <w:bCs/>
                <w:lang w:val="pt-BR"/>
              </w:rPr>
            </w:pPr>
            <w:r w:rsidRPr="00983068">
              <w:rPr>
                <w:rFonts w:ascii="Arial" w:eastAsia="Times New Roman" w:hAnsi="Arial" w:cs="Arial"/>
                <w:lang w:val="pt-BR"/>
              </w:rPr>
              <w:t>sa nu fotografieze si sa nu filmeze in interiorul unitatii in scopul prejudicierii unitatii, personalului, pacientilor si oricarei alte persoane implicate fara aprobarea conducerii</w:t>
            </w:r>
          </w:p>
          <w:p w14:paraId="54826BD3" w14:textId="5FBD0465" w:rsidR="00E80FF0" w:rsidRPr="003A34C3" w:rsidRDefault="00E80FF0" w:rsidP="003A34C3">
            <w:pPr>
              <w:ind w:right="-207"/>
              <w:rPr>
                <w:rFonts w:ascii="Arial" w:hAnsi="Arial" w:cs="Arial"/>
                <w:lang w:val="pt-BR"/>
              </w:rPr>
            </w:pPr>
          </w:p>
        </w:tc>
      </w:tr>
      <w:tr w:rsidR="00451F84" w:rsidRPr="00F309C9" w14:paraId="050DB93B" w14:textId="77777777" w:rsidTr="00E80FF0">
        <w:tc>
          <w:tcPr>
            <w:tcW w:w="426" w:type="dxa"/>
          </w:tcPr>
          <w:p w14:paraId="6D0C735B" w14:textId="4D8F8063" w:rsidR="00451F84" w:rsidRPr="00F309C9" w:rsidRDefault="00451F84" w:rsidP="00877076">
            <w:pPr>
              <w:rPr>
                <w:rFonts w:ascii="Arial" w:eastAsia="Times New Roman" w:hAnsi="Arial" w:cs="Arial"/>
                <w:b/>
                <w:bCs/>
                <w:lang w:val="pt-BR"/>
              </w:rPr>
            </w:pPr>
          </w:p>
        </w:tc>
        <w:tc>
          <w:tcPr>
            <w:tcW w:w="10156" w:type="dxa"/>
          </w:tcPr>
          <w:p w14:paraId="11B26D09" w14:textId="6A8D3EE8" w:rsidR="00451F84" w:rsidRPr="00F309C9" w:rsidRDefault="00164A01" w:rsidP="00877076">
            <w:pPr>
              <w:rPr>
                <w:rFonts w:ascii="Arial" w:eastAsia="Times New Roman" w:hAnsi="Arial" w:cs="Arial"/>
                <w:b/>
                <w:bCs/>
                <w:lang w:val="pt-BR"/>
              </w:rPr>
            </w:pPr>
            <w:r>
              <w:rPr>
                <w:rFonts w:ascii="Arial" w:eastAsia="Times New Roman" w:hAnsi="Arial" w:cs="Arial"/>
                <w:b/>
                <w:bCs/>
                <w:lang w:val="pt-BR"/>
              </w:rPr>
              <w:t xml:space="preserve">C.2 </w:t>
            </w:r>
            <w:r w:rsidR="003A34C3">
              <w:rPr>
                <w:rFonts w:ascii="Arial" w:eastAsia="Times New Roman" w:hAnsi="Arial" w:cs="Arial"/>
                <w:b/>
                <w:bCs/>
                <w:lang w:val="pt-BR"/>
              </w:rPr>
              <w:t>ATRIBUTII</w:t>
            </w:r>
            <w:r w:rsidR="00451F84" w:rsidRPr="00451F84">
              <w:rPr>
                <w:rFonts w:ascii="Arial" w:eastAsia="Times New Roman" w:hAnsi="Arial" w:cs="Arial"/>
                <w:b/>
                <w:bCs/>
                <w:lang w:val="pt-BR"/>
              </w:rPr>
              <w:t xml:space="preserve"> SPECIFICE</w:t>
            </w:r>
            <w:r w:rsidR="005459EE">
              <w:rPr>
                <w:rFonts w:ascii="Arial" w:eastAsia="Times New Roman" w:hAnsi="Arial" w:cs="Arial"/>
                <w:b/>
                <w:bCs/>
                <w:lang w:val="pt-BR"/>
              </w:rPr>
              <w:t>:</w:t>
            </w:r>
          </w:p>
        </w:tc>
      </w:tr>
      <w:tr w:rsidR="00CF6FD8" w:rsidRPr="00F309C9" w14:paraId="6CD119DA" w14:textId="77777777" w:rsidTr="00E80FF0">
        <w:tc>
          <w:tcPr>
            <w:tcW w:w="426" w:type="dxa"/>
          </w:tcPr>
          <w:p w14:paraId="58B85A8D" w14:textId="77777777" w:rsidR="00CF6FD8" w:rsidRPr="00F309C9" w:rsidRDefault="00CF6FD8" w:rsidP="00877076">
            <w:pPr>
              <w:rPr>
                <w:rFonts w:ascii="Arial" w:eastAsia="Times New Roman" w:hAnsi="Arial" w:cs="Arial"/>
                <w:b/>
                <w:bCs/>
                <w:lang w:val="pt-BR"/>
              </w:rPr>
            </w:pPr>
          </w:p>
        </w:tc>
        <w:tc>
          <w:tcPr>
            <w:tcW w:w="10156" w:type="dxa"/>
          </w:tcPr>
          <w:p w14:paraId="108EA667" w14:textId="20439F15" w:rsidR="003A34C3" w:rsidRDefault="003A34C3" w:rsidP="00877076">
            <w:pPr>
              <w:rPr>
                <w:rFonts w:ascii="Arial" w:eastAsia="Times New Roman" w:hAnsi="Arial" w:cs="Arial"/>
                <w:b/>
                <w:bCs/>
                <w:lang w:val="pt-BR"/>
              </w:rPr>
            </w:pPr>
            <w:r>
              <w:rPr>
                <w:rFonts w:ascii="Arial" w:eastAsia="Times New Roman" w:hAnsi="Arial" w:cs="Arial"/>
                <w:b/>
                <w:bCs/>
                <w:lang w:val="pt-BR"/>
              </w:rPr>
              <w:t>2.1</w:t>
            </w:r>
            <w:r w:rsidR="00CF6FD8" w:rsidRPr="00F309C9">
              <w:rPr>
                <w:rFonts w:ascii="Arial" w:eastAsia="Times New Roman" w:hAnsi="Arial" w:cs="Arial"/>
                <w:b/>
                <w:bCs/>
                <w:lang w:val="pt-BR"/>
              </w:rPr>
              <w:t xml:space="preserve">. </w:t>
            </w:r>
            <w:r>
              <w:rPr>
                <w:rFonts w:ascii="Arial" w:eastAsia="Times New Roman" w:hAnsi="Arial" w:cs="Arial"/>
                <w:b/>
                <w:bCs/>
                <w:lang w:val="pt-BR"/>
              </w:rPr>
              <w:t>Atributii /r</w:t>
            </w:r>
            <w:r w:rsidR="005459EE" w:rsidRPr="00F309C9">
              <w:rPr>
                <w:rFonts w:ascii="Arial" w:eastAsia="Times New Roman" w:hAnsi="Arial" w:cs="Arial"/>
                <w:b/>
                <w:bCs/>
                <w:lang w:val="pt-BR"/>
              </w:rPr>
              <w:t>esponsabilitati administrative</w:t>
            </w:r>
          </w:p>
          <w:p w14:paraId="4B92740A" w14:textId="77777777" w:rsidR="003A34C3" w:rsidRPr="00F607E4" w:rsidRDefault="003A34C3" w:rsidP="00983068">
            <w:pPr>
              <w:pStyle w:val="ListParagraph"/>
              <w:numPr>
                <w:ilvl w:val="0"/>
                <w:numId w:val="7"/>
              </w:numPr>
              <w:rPr>
                <w:rFonts w:ascii="Arial" w:hAnsi="Arial" w:cs="Arial"/>
                <w:lang w:val="pt-BR"/>
              </w:rPr>
            </w:pPr>
            <w:r w:rsidRPr="00F607E4">
              <w:rPr>
                <w:rFonts w:ascii="Arial" w:hAnsi="Arial" w:cs="Arial"/>
                <w:lang w:val="pt-BR"/>
              </w:rPr>
              <w:t>Raspunde pentru asigurarea curateniei si ordinii la locul de munca;</w:t>
            </w:r>
          </w:p>
          <w:p w14:paraId="4C7A8D6E" w14:textId="77777777" w:rsidR="003A34C3" w:rsidRPr="00F607E4" w:rsidRDefault="003A34C3" w:rsidP="00983068">
            <w:pPr>
              <w:pStyle w:val="ListParagraph"/>
              <w:numPr>
                <w:ilvl w:val="0"/>
                <w:numId w:val="7"/>
              </w:numPr>
              <w:rPr>
                <w:rFonts w:ascii="Arial" w:hAnsi="Arial" w:cs="Arial"/>
                <w:lang w:val="pt-BR"/>
              </w:rPr>
            </w:pPr>
            <w:r w:rsidRPr="00F607E4">
              <w:rPr>
                <w:rFonts w:ascii="Arial" w:hAnsi="Arial" w:cs="Arial"/>
                <w:lang w:val="pt-BR"/>
              </w:rPr>
              <w:t>Raspunde pentru pastrarea in buna stare a bunurilor patrimoniale puse la dispozitie de unitate;</w:t>
            </w:r>
          </w:p>
          <w:p w14:paraId="1490A116" w14:textId="77777777" w:rsidR="003A34C3" w:rsidRPr="00F607E4" w:rsidRDefault="003A34C3" w:rsidP="00983068">
            <w:pPr>
              <w:pStyle w:val="ListParagraph"/>
              <w:numPr>
                <w:ilvl w:val="0"/>
                <w:numId w:val="7"/>
              </w:numPr>
              <w:rPr>
                <w:rFonts w:ascii="Arial" w:hAnsi="Arial" w:cs="Arial"/>
                <w:lang w:val="pt-BR"/>
              </w:rPr>
            </w:pPr>
            <w:r w:rsidRPr="00F607E4">
              <w:rPr>
                <w:rFonts w:ascii="Arial" w:hAnsi="Arial" w:cs="Arial"/>
                <w:lang w:val="pt-BR"/>
              </w:rPr>
              <w:t>Asigura si raspunde de pastrarea si utilizarea aparaturii din dotare, a inventarului moale si mobilierului existent;</w:t>
            </w:r>
          </w:p>
          <w:p w14:paraId="0B808098" w14:textId="77777777" w:rsidR="003A34C3" w:rsidRPr="00F607E4" w:rsidRDefault="003A34C3" w:rsidP="00983068">
            <w:pPr>
              <w:pStyle w:val="ListParagraph"/>
              <w:numPr>
                <w:ilvl w:val="0"/>
                <w:numId w:val="7"/>
              </w:numPr>
              <w:rPr>
                <w:rFonts w:ascii="Arial" w:hAnsi="Arial" w:cs="Arial"/>
                <w:lang w:val="pt-BR"/>
              </w:rPr>
            </w:pPr>
            <w:r w:rsidRPr="00F607E4">
              <w:rPr>
                <w:rFonts w:ascii="Arial" w:hAnsi="Arial" w:cs="Arial"/>
                <w:lang w:val="pt-BR"/>
              </w:rPr>
              <w:t>Raspunde de  materialele consumabile prin utilizare judicioasa;</w:t>
            </w:r>
          </w:p>
          <w:p w14:paraId="13590929" w14:textId="77777777" w:rsidR="003A34C3" w:rsidRDefault="003A34C3" w:rsidP="003A34C3">
            <w:pPr>
              <w:rPr>
                <w:rFonts w:ascii="Arial" w:hAnsi="Arial" w:cs="Arial"/>
                <w:lang w:val="pt-BR"/>
              </w:rPr>
            </w:pPr>
            <w:r w:rsidRPr="00F607E4">
              <w:rPr>
                <w:rFonts w:ascii="Arial" w:hAnsi="Arial" w:cs="Arial"/>
                <w:lang w:val="pt-BR"/>
              </w:rPr>
              <w:t>Sesiseza aparitia defectiunilor aparute la instalatiile sanitare, electrice,, de gaz, termice, in vederea remedierilor;</w:t>
            </w:r>
          </w:p>
          <w:p w14:paraId="1D247F2D" w14:textId="77777777" w:rsidR="00E23B79" w:rsidRPr="00C30B83" w:rsidRDefault="00E23B79" w:rsidP="00E23B79">
            <w:pPr>
              <w:rPr>
                <w:rFonts w:ascii="Arial" w:hAnsi="Arial" w:cs="Arial"/>
                <w:b/>
                <w:bCs/>
                <w:lang w:val="pt-BR"/>
              </w:rPr>
            </w:pPr>
            <w:r>
              <w:rPr>
                <w:rFonts w:ascii="Arial" w:hAnsi="Arial" w:cs="Arial"/>
                <w:b/>
                <w:bCs/>
                <w:lang w:val="pt-BR"/>
              </w:rPr>
              <w:t xml:space="preserve">2.2 ATRIBUTII SI COMPETENTE COMPUTER TOMOGRAF (CT) SI </w:t>
            </w:r>
            <w:r w:rsidRPr="00C30B83">
              <w:rPr>
                <w:rFonts w:ascii="Arial" w:hAnsi="Arial" w:cs="Arial"/>
                <w:b/>
                <w:bCs/>
                <w:lang w:val="pt-BR"/>
              </w:rPr>
              <w:t>REZONANTA MAGNETICA (RMN)</w:t>
            </w:r>
          </w:p>
          <w:p w14:paraId="75F74ADB" w14:textId="37075BCD" w:rsidR="00E23B79" w:rsidRDefault="00E23B79" w:rsidP="00E23B79">
            <w:pPr>
              <w:rPr>
                <w:rFonts w:ascii="Arial" w:hAnsi="Arial" w:cs="Arial"/>
                <w:b/>
                <w:bCs/>
                <w:lang w:val="pt-BR"/>
              </w:rPr>
            </w:pPr>
            <w:r>
              <w:rPr>
                <w:rFonts w:ascii="Arial" w:hAnsi="Arial" w:cs="Arial"/>
                <w:b/>
                <w:bCs/>
                <w:lang w:val="pt-BR"/>
              </w:rPr>
              <w:t>2.2.1</w:t>
            </w:r>
            <w:r w:rsidR="006A583C">
              <w:rPr>
                <w:rFonts w:ascii="Arial" w:hAnsi="Arial" w:cs="Arial"/>
                <w:b/>
                <w:bCs/>
                <w:lang w:val="pt-BR"/>
              </w:rPr>
              <w:t xml:space="preserve">. </w:t>
            </w:r>
            <w:r>
              <w:rPr>
                <w:rFonts w:ascii="Arial" w:hAnsi="Arial" w:cs="Arial"/>
                <w:b/>
                <w:bCs/>
                <w:lang w:val="pt-BR"/>
              </w:rPr>
              <w:t>COMPUTER TOMOGRAF (CT)</w:t>
            </w:r>
          </w:p>
          <w:p w14:paraId="794C2EB5" w14:textId="7AA8C133" w:rsidR="006A583C" w:rsidRPr="00374E97" w:rsidRDefault="006A583C" w:rsidP="00E23B79">
            <w:pPr>
              <w:rPr>
                <w:rFonts w:ascii="Arial" w:hAnsi="Arial" w:cs="Arial"/>
                <w:b/>
                <w:bCs/>
                <w:lang w:val="pt-BR"/>
              </w:rPr>
            </w:pPr>
            <w:r w:rsidRPr="00374E97">
              <w:rPr>
                <w:rFonts w:ascii="Arial" w:hAnsi="Arial" w:cs="Arial"/>
                <w:b/>
                <w:bCs/>
                <w:lang w:val="pt-BR"/>
              </w:rPr>
              <w:t>ATRIBUŢII</w:t>
            </w:r>
          </w:p>
          <w:p w14:paraId="43D1D2C8"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Să aibă ţinută conform regulamentului de ordine interioară.</w:t>
            </w:r>
          </w:p>
          <w:p w14:paraId="63902509"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Respectă regulamentul de ordine interioară (conform activităţii într-un spital de urgenţă).</w:t>
            </w:r>
          </w:p>
          <w:p w14:paraId="2BE9B711"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Respectarea normelor de deontologie medicală.</w:t>
            </w:r>
          </w:p>
          <w:p w14:paraId="4020D720"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Înregistrează pacienţii în registrul de examinări CT şi în repertoar.</w:t>
            </w:r>
          </w:p>
          <w:p w14:paraId="46E9B932"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Asigură pregătirea pacientului pentru protocolul CT care se va executa.</w:t>
            </w:r>
          </w:p>
          <w:p w14:paraId="0F729373"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Asigurarea protecţiei pacientului şi după caz a aparţinătorilor care supraveghează îndeaproape pacienţii agitaţi.</w:t>
            </w:r>
          </w:p>
          <w:p w14:paraId="398F65EA"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Verifică şi asigură existenţa materialelor necesare trusei de urgenţă.</w:t>
            </w:r>
          </w:p>
          <w:p w14:paraId="4D459241"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Prezintă medicului filmele efectuate.</w:t>
            </w:r>
          </w:p>
          <w:p w14:paraId="0108B610"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Participă alături de medic la arhivarea cazurilor examinate.</w:t>
            </w:r>
          </w:p>
          <w:p w14:paraId="463D2D3F"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Asigură utilizarea în condiţii optime a aparaturi şi sesizează orice defecţiuni în vederea menţinerii ei în stare de funcţionare.</w:t>
            </w:r>
          </w:p>
          <w:p w14:paraId="33FDB4E3" w14:textId="77777777" w:rsidR="006A583C" w:rsidRPr="00374E97" w:rsidRDefault="006A583C" w:rsidP="006A583C">
            <w:pPr>
              <w:pStyle w:val="ListParagraph"/>
              <w:numPr>
                <w:ilvl w:val="0"/>
                <w:numId w:val="12"/>
              </w:numPr>
              <w:rPr>
                <w:rFonts w:ascii="Arial" w:hAnsi="Arial" w:cs="Arial"/>
                <w:lang w:val="pt-BR"/>
              </w:rPr>
            </w:pPr>
            <w:r w:rsidRPr="00374E97">
              <w:rPr>
                <w:rFonts w:ascii="Arial" w:hAnsi="Arial" w:cs="Arial"/>
                <w:lang w:val="pt-BR"/>
              </w:rPr>
              <w:t>Să utilizeze şi să păstreze în bune condiţii echipamentul de protecţie şi sa poarte fotodozimetrul pe care să îl prezinte lunar responsabilului cu radioprotecţia.</w:t>
            </w:r>
          </w:p>
          <w:p w14:paraId="27113618" w14:textId="77777777" w:rsidR="006A583C" w:rsidRPr="00374E97" w:rsidRDefault="006A583C" w:rsidP="006A583C">
            <w:pPr>
              <w:pStyle w:val="ListParagraph"/>
              <w:numPr>
                <w:ilvl w:val="0"/>
                <w:numId w:val="13"/>
              </w:numPr>
              <w:rPr>
                <w:rFonts w:ascii="Arial" w:hAnsi="Arial" w:cs="Arial"/>
                <w:lang w:val="pt-BR"/>
              </w:rPr>
            </w:pPr>
            <w:r w:rsidRPr="00374E97">
              <w:rPr>
                <w:rFonts w:ascii="Arial" w:hAnsi="Arial" w:cs="Arial"/>
                <w:lang w:val="pt-BR"/>
              </w:rPr>
              <w:t xml:space="preserve">Utilizează şi păstrează în bune condiţii echipamentele şi instrumentarul din dotare, </w:t>
            </w:r>
            <w:r w:rsidRPr="00374E97">
              <w:rPr>
                <w:rFonts w:ascii="Arial" w:hAnsi="Arial" w:cs="Arial"/>
                <w:lang w:val="pt-BR"/>
              </w:rPr>
              <w:lastRenderedPageBreak/>
              <w:t>supraveghează colectarea materialelor şi instrumentarului de unică</w:t>
            </w:r>
            <w:r w:rsidRPr="00374E97">
              <w:rPr>
                <w:rFonts w:ascii="Arial" w:hAnsi="Arial" w:cs="Arial"/>
                <w:lang w:val="pt-BR"/>
              </w:rPr>
              <w:br/>
              <w:t>folosinţă utilizat şi se asigură de depozitarea acestora în vederea distrugerii.</w:t>
            </w:r>
          </w:p>
          <w:p w14:paraId="5A54F116" w14:textId="77777777" w:rsidR="006A583C" w:rsidRPr="00374E97" w:rsidRDefault="006A583C" w:rsidP="006A583C">
            <w:pPr>
              <w:pStyle w:val="ListParagraph"/>
              <w:numPr>
                <w:ilvl w:val="0"/>
                <w:numId w:val="13"/>
              </w:numPr>
              <w:rPr>
                <w:rFonts w:ascii="Arial" w:hAnsi="Arial" w:cs="Arial"/>
                <w:lang w:val="pt-BR"/>
              </w:rPr>
            </w:pPr>
            <w:r w:rsidRPr="00374E97">
              <w:rPr>
                <w:rFonts w:ascii="Arial" w:hAnsi="Arial" w:cs="Arial"/>
                <w:lang w:val="pt-BR"/>
              </w:rPr>
              <w:t>Supraveghează ordinea şi curăţenia la locul de muncă.</w:t>
            </w:r>
          </w:p>
          <w:p w14:paraId="07B1C5F1" w14:textId="77777777" w:rsidR="006A583C" w:rsidRPr="00374E97" w:rsidRDefault="006A583C" w:rsidP="006A583C">
            <w:pPr>
              <w:pStyle w:val="ListParagraph"/>
              <w:numPr>
                <w:ilvl w:val="0"/>
                <w:numId w:val="13"/>
              </w:numPr>
              <w:rPr>
                <w:rFonts w:ascii="Arial" w:hAnsi="Arial" w:cs="Arial"/>
                <w:lang w:val="pt-BR"/>
              </w:rPr>
            </w:pPr>
            <w:r w:rsidRPr="00374E97">
              <w:rPr>
                <w:rFonts w:ascii="Arial" w:hAnsi="Arial" w:cs="Arial"/>
                <w:lang w:val="pt-BR"/>
              </w:rPr>
              <w:t>Asigură sub îndrumarea inginerului de service întreţinerea aparatului   de developare (spălarea şi ştergerea maşinii, efectuarea de substanţe pentru developare, încărcarea magaziei cu filme).</w:t>
            </w:r>
          </w:p>
          <w:p w14:paraId="4A036613" w14:textId="77777777" w:rsidR="006A583C" w:rsidRPr="00374E97" w:rsidRDefault="006A583C" w:rsidP="006A583C">
            <w:pPr>
              <w:pStyle w:val="ListParagraph"/>
              <w:numPr>
                <w:ilvl w:val="0"/>
                <w:numId w:val="13"/>
              </w:numPr>
              <w:rPr>
                <w:rFonts w:ascii="Arial" w:hAnsi="Arial" w:cs="Arial"/>
                <w:lang w:val="pt-BR"/>
              </w:rPr>
            </w:pPr>
            <w:r w:rsidRPr="00374E97">
              <w:rPr>
                <w:rFonts w:ascii="Arial" w:hAnsi="Arial" w:cs="Arial"/>
                <w:lang w:val="pt-BR"/>
              </w:rPr>
              <w:t>Participă împreună cu medicul de radiologie imagistică la procesul de învăţământ şi la activitatea de cercetare ştiinţifică.</w:t>
            </w:r>
          </w:p>
          <w:p w14:paraId="7F6FB13A" w14:textId="77777777" w:rsidR="006A583C" w:rsidRPr="00374E97" w:rsidRDefault="006A583C" w:rsidP="006A583C">
            <w:pPr>
              <w:pStyle w:val="ListParagraph"/>
              <w:numPr>
                <w:ilvl w:val="0"/>
                <w:numId w:val="13"/>
              </w:numPr>
              <w:rPr>
                <w:rFonts w:ascii="Arial" w:hAnsi="Arial" w:cs="Arial"/>
                <w:lang w:val="pt-BR"/>
              </w:rPr>
            </w:pPr>
            <w:r w:rsidRPr="00374E97">
              <w:rPr>
                <w:rFonts w:ascii="Arial" w:hAnsi="Arial" w:cs="Arial"/>
                <w:lang w:val="pt-BR"/>
              </w:rPr>
              <w:t>Îşi îmbunătăţeşte pregătirea profesională de specialitate prin perfecţionarea permanentă a cunoştinţelor teoretice şi practice.</w:t>
            </w:r>
          </w:p>
          <w:p w14:paraId="7AEF0576" w14:textId="77777777" w:rsidR="006A583C" w:rsidRPr="00374E97" w:rsidRDefault="006A583C" w:rsidP="006A583C">
            <w:pPr>
              <w:pStyle w:val="ListParagraph"/>
              <w:numPr>
                <w:ilvl w:val="0"/>
                <w:numId w:val="13"/>
              </w:numPr>
              <w:rPr>
                <w:rFonts w:ascii="Arial" w:hAnsi="Arial" w:cs="Arial"/>
                <w:lang w:val="pt-BR"/>
              </w:rPr>
            </w:pPr>
            <w:r w:rsidRPr="00374E97">
              <w:rPr>
                <w:rFonts w:ascii="Arial" w:hAnsi="Arial" w:cs="Arial"/>
                <w:lang w:val="pt-BR"/>
              </w:rPr>
              <w:t>Respectă reglementările în vigoare privind prevenirea, controlul şi combaterea infecţiilor nozocomiale.</w:t>
            </w:r>
          </w:p>
          <w:p w14:paraId="3EB188C3" w14:textId="77777777" w:rsidR="006A583C" w:rsidRPr="00374E97" w:rsidRDefault="006A583C" w:rsidP="006A583C">
            <w:pPr>
              <w:pStyle w:val="ListParagraph"/>
              <w:numPr>
                <w:ilvl w:val="0"/>
                <w:numId w:val="13"/>
              </w:numPr>
              <w:rPr>
                <w:rFonts w:ascii="Arial" w:hAnsi="Arial" w:cs="Arial"/>
                <w:lang w:val="pt-BR"/>
              </w:rPr>
            </w:pPr>
            <w:r w:rsidRPr="00374E97">
              <w:rPr>
                <w:rFonts w:ascii="Arial" w:hAnsi="Arial" w:cs="Arial"/>
                <w:lang w:val="pt-BR"/>
              </w:rPr>
              <w:t>Răspunde prompt la solicitările medicului.</w:t>
            </w:r>
          </w:p>
          <w:p w14:paraId="3BD87549" w14:textId="77777777" w:rsidR="006A583C" w:rsidRDefault="006A583C" w:rsidP="006A583C">
            <w:pPr>
              <w:pStyle w:val="ListParagraph"/>
              <w:numPr>
                <w:ilvl w:val="0"/>
                <w:numId w:val="13"/>
              </w:numPr>
              <w:rPr>
                <w:rFonts w:ascii="Arial" w:hAnsi="Arial" w:cs="Arial"/>
                <w:lang w:val="pt-BR"/>
              </w:rPr>
            </w:pPr>
            <w:r w:rsidRPr="00374E97">
              <w:rPr>
                <w:rFonts w:ascii="Arial" w:hAnsi="Arial" w:cs="Arial"/>
                <w:lang w:val="pt-BR"/>
              </w:rPr>
              <w:t>Raportează lunar datele statistice;</w:t>
            </w:r>
          </w:p>
          <w:p w14:paraId="7A184031" w14:textId="3708ADA6" w:rsidR="006A583C" w:rsidRPr="00374E97" w:rsidRDefault="006A583C" w:rsidP="006A583C">
            <w:pPr>
              <w:rPr>
                <w:rFonts w:ascii="Arial" w:hAnsi="Arial" w:cs="Arial"/>
                <w:b/>
                <w:bCs/>
                <w:lang w:val="pt-BR"/>
              </w:rPr>
            </w:pPr>
            <w:r w:rsidRPr="00374E97">
              <w:rPr>
                <w:rFonts w:ascii="Arial" w:hAnsi="Arial" w:cs="Arial"/>
                <w:b/>
                <w:bCs/>
                <w:lang w:val="pt-BR"/>
              </w:rPr>
              <w:t xml:space="preserve">COMPETENŢE </w:t>
            </w:r>
          </w:p>
          <w:p w14:paraId="0F638D5E" w14:textId="77777777" w:rsidR="006A583C" w:rsidRPr="00374E97" w:rsidRDefault="006A583C" w:rsidP="006A583C">
            <w:pPr>
              <w:pStyle w:val="ListParagraph"/>
              <w:numPr>
                <w:ilvl w:val="0"/>
                <w:numId w:val="14"/>
              </w:numPr>
              <w:rPr>
                <w:rFonts w:ascii="Arial" w:hAnsi="Arial" w:cs="Arial"/>
                <w:lang w:val="pt-BR"/>
              </w:rPr>
            </w:pPr>
            <w:r w:rsidRPr="00374E97">
              <w:rPr>
                <w:rFonts w:ascii="Arial" w:hAnsi="Arial" w:cs="Arial"/>
                <w:lang w:val="pt-BR"/>
              </w:rPr>
              <w:t>Poziţionează pacientul pentru examinare.</w:t>
            </w:r>
          </w:p>
          <w:p w14:paraId="79330279" w14:textId="77777777" w:rsidR="006A583C" w:rsidRPr="00374E97" w:rsidRDefault="006A583C" w:rsidP="006A583C">
            <w:pPr>
              <w:pStyle w:val="ListParagraph"/>
              <w:numPr>
                <w:ilvl w:val="0"/>
                <w:numId w:val="14"/>
              </w:numPr>
              <w:rPr>
                <w:rFonts w:ascii="Arial" w:hAnsi="Arial" w:cs="Arial"/>
                <w:lang w:val="pt-BR"/>
              </w:rPr>
            </w:pPr>
            <w:r w:rsidRPr="00374E97">
              <w:rPr>
                <w:rFonts w:ascii="Arial" w:hAnsi="Arial" w:cs="Arial"/>
                <w:lang w:val="pt-BR"/>
              </w:rPr>
              <w:t>Pregăteşte şi administrează substanţa de contrast.</w:t>
            </w:r>
          </w:p>
          <w:p w14:paraId="34F2C60E" w14:textId="77777777" w:rsidR="006A583C" w:rsidRPr="00374E97" w:rsidRDefault="006A583C" w:rsidP="006A583C">
            <w:pPr>
              <w:pStyle w:val="ListParagraph"/>
              <w:numPr>
                <w:ilvl w:val="0"/>
                <w:numId w:val="14"/>
              </w:numPr>
              <w:rPr>
                <w:rFonts w:ascii="Arial" w:hAnsi="Arial" w:cs="Arial"/>
                <w:lang w:val="pt-BR"/>
              </w:rPr>
            </w:pPr>
            <w:r w:rsidRPr="00374E97">
              <w:rPr>
                <w:rFonts w:ascii="Arial" w:hAnsi="Arial" w:cs="Arial"/>
                <w:lang w:val="pt-BR"/>
              </w:rPr>
              <w:t>Supraveghează pacientul pe parcursul desfăşurării examenului CT.</w:t>
            </w:r>
          </w:p>
          <w:p w14:paraId="60A4E8B7" w14:textId="77777777" w:rsidR="006A583C" w:rsidRPr="00374E97" w:rsidRDefault="006A583C" w:rsidP="006A583C">
            <w:pPr>
              <w:pStyle w:val="ListParagraph"/>
              <w:numPr>
                <w:ilvl w:val="0"/>
                <w:numId w:val="14"/>
              </w:numPr>
              <w:rPr>
                <w:rFonts w:ascii="Arial" w:hAnsi="Arial" w:cs="Arial"/>
                <w:lang w:val="pt-BR"/>
              </w:rPr>
            </w:pPr>
            <w:r w:rsidRPr="00374E97">
              <w:rPr>
                <w:rFonts w:ascii="Arial" w:hAnsi="Arial" w:cs="Arial"/>
                <w:lang w:val="pt-BR"/>
              </w:rPr>
              <w:t>Participă la acordarea primului ajutor în caz de urgenţă (inclusiv intoleranţa la substanţa de contrast).</w:t>
            </w:r>
          </w:p>
          <w:p w14:paraId="3180A852" w14:textId="77777777" w:rsidR="006A583C" w:rsidRPr="00374E97" w:rsidRDefault="006A583C" w:rsidP="006A583C">
            <w:pPr>
              <w:pStyle w:val="ListParagraph"/>
              <w:numPr>
                <w:ilvl w:val="0"/>
                <w:numId w:val="14"/>
              </w:numPr>
              <w:rPr>
                <w:rFonts w:ascii="Arial" w:hAnsi="Arial" w:cs="Arial"/>
                <w:lang w:val="pt-BR"/>
              </w:rPr>
            </w:pPr>
            <w:r w:rsidRPr="00374E97">
              <w:rPr>
                <w:rFonts w:ascii="Arial" w:hAnsi="Arial" w:cs="Arial"/>
                <w:lang w:val="pt-BR"/>
              </w:rPr>
              <w:t>Poate asigura la indicaţia şi sub supravegherea medicului transferul imaginilor pe film, CD, etc.</w:t>
            </w:r>
          </w:p>
          <w:p w14:paraId="140CA609" w14:textId="7CEB28F7" w:rsidR="00E23B79" w:rsidRDefault="006A583C" w:rsidP="001363D1">
            <w:pPr>
              <w:pStyle w:val="ListParagraph"/>
              <w:numPr>
                <w:ilvl w:val="0"/>
                <w:numId w:val="14"/>
              </w:numPr>
              <w:rPr>
                <w:rFonts w:ascii="Arial" w:hAnsi="Arial" w:cs="Arial"/>
                <w:lang w:val="pt-BR"/>
              </w:rPr>
            </w:pPr>
            <w:r w:rsidRPr="006A583C">
              <w:rPr>
                <w:rFonts w:ascii="Arial" w:hAnsi="Arial" w:cs="Arial"/>
                <w:lang w:val="pt-BR"/>
              </w:rPr>
              <w:t>Pregătirea aparatului, a seringii automate şi a materialelor necesare pentru examinarea CT a pacienţilor.</w:t>
            </w:r>
          </w:p>
          <w:p w14:paraId="74F1E6C5" w14:textId="428CBCDF" w:rsidR="006A583C" w:rsidRPr="00C30B83" w:rsidRDefault="006A583C" w:rsidP="006A583C">
            <w:pPr>
              <w:rPr>
                <w:rFonts w:ascii="Arial" w:hAnsi="Arial" w:cs="Arial"/>
                <w:b/>
                <w:bCs/>
                <w:lang w:val="pt-BR"/>
              </w:rPr>
            </w:pPr>
            <w:r w:rsidRPr="006A583C">
              <w:rPr>
                <w:rFonts w:ascii="Arial" w:hAnsi="Arial" w:cs="Arial"/>
                <w:b/>
                <w:bCs/>
                <w:lang w:val="pt-BR"/>
              </w:rPr>
              <w:t>2.2.</w:t>
            </w:r>
            <w:r>
              <w:rPr>
                <w:rFonts w:ascii="Arial" w:hAnsi="Arial" w:cs="Arial"/>
                <w:b/>
                <w:bCs/>
                <w:lang w:val="pt-BR"/>
              </w:rPr>
              <w:t>2</w:t>
            </w:r>
            <w:r w:rsidRPr="006A583C">
              <w:rPr>
                <w:rFonts w:ascii="Arial" w:hAnsi="Arial" w:cs="Arial"/>
                <w:b/>
                <w:bCs/>
                <w:lang w:val="pt-BR"/>
              </w:rPr>
              <w:t>.</w:t>
            </w:r>
            <w:r w:rsidRPr="00C30B83">
              <w:rPr>
                <w:rFonts w:ascii="Arial" w:hAnsi="Arial" w:cs="Arial"/>
                <w:b/>
                <w:bCs/>
                <w:lang w:val="pt-BR"/>
              </w:rPr>
              <w:t xml:space="preserve"> REZONANTA MAGNETICA (RMN)</w:t>
            </w:r>
          </w:p>
          <w:p w14:paraId="7F2F0827" w14:textId="77777777" w:rsidR="006A583C" w:rsidRPr="00C30B83" w:rsidRDefault="006A583C" w:rsidP="006A583C">
            <w:pPr>
              <w:rPr>
                <w:rFonts w:ascii="Arial" w:hAnsi="Arial" w:cs="Arial"/>
                <w:b/>
                <w:bCs/>
                <w:lang w:val="pt-BR"/>
              </w:rPr>
            </w:pPr>
            <w:r w:rsidRPr="00C30B83">
              <w:rPr>
                <w:rFonts w:ascii="Arial" w:hAnsi="Arial" w:cs="Arial"/>
                <w:b/>
                <w:bCs/>
                <w:lang w:val="pt-BR"/>
              </w:rPr>
              <w:t>ATRIBUTII:</w:t>
            </w:r>
          </w:p>
          <w:p w14:paraId="4A58B249"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Ţinuta conform regulamentului de ordine interioară</w:t>
            </w:r>
            <w:r>
              <w:rPr>
                <w:rFonts w:ascii="Arial" w:hAnsi="Arial" w:cs="Arial"/>
                <w:lang w:val="pt-BR"/>
              </w:rPr>
              <w:t>;</w:t>
            </w:r>
          </w:p>
          <w:p w14:paraId="47BC6692"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Respectarea normelor de deontologie medicală</w:t>
            </w:r>
            <w:r>
              <w:rPr>
                <w:rFonts w:ascii="Arial" w:hAnsi="Arial" w:cs="Arial"/>
                <w:lang w:val="pt-BR"/>
              </w:rPr>
              <w:t>;</w:t>
            </w:r>
          </w:p>
          <w:p w14:paraId="21B7D6E4"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Pregătirea bolnavului şi materialele necesare pentru examenul RM</w:t>
            </w:r>
            <w:r>
              <w:rPr>
                <w:rFonts w:ascii="Arial" w:hAnsi="Arial" w:cs="Arial"/>
                <w:lang w:val="pt-BR"/>
              </w:rPr>
              <w:t>;</w:t>
            </w:r>
          </w:p>
          <w:p w14:paraId="24BBB93A"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Supraveghează pacientul continuu</w:t>
            </w:r>
            <w:r>
              <w:rPr>
                <w:rFonts w:ascii="Arial" w:hAnsi="Arial" w:cs="Arial"/>
                <w:lang w:val="pt-BR"/>
              </w:rPr>
              <w:t>;</w:t>
            </w:r>
          </w:p>
          <w:p w14:paraId="50BDBC16"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Verifică şi asigură existenţa componentelor trusei de urgenţa</w:t>
            </w:r>
            <w:r>
              <w:rPr>
                <w:rFonts w:ascii="Arial" w:hAnsi="Arial" w:cs="Arial"/>
                <w:lang w:val="pt-BR"/>
              </w:rPr>
              <w:t>;</w:t>
            </w:r>
          </w:p>
          <w:p w14:paraId="19E585EA"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Înscrie rezultatele în registrul de consultaţii</w:t>
            </w:r>
            <w:r>
              <w:rPr>
                <w:rFonts w:ascii="Arial" w:hAnsi="Arial" w:cs="Arial"/>
                <w:lang w:val="pt-BR"/>
              </w:rPr>
              <w:t>;</w:t>
            </w:r>
          </w:p>
          <w:p w14:paraId="154F2765"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Prezintă medicului fişele efectuate</w:t>
            </w:r>
            <w:r>
              <w:rPr>
                <w:rFonts w:ascii="Arial" w:hAnsi="Arial" w:cs="Arial"/>
                <w:lang w:val="pt-BR"/>
              </w:rPr>
              <w:t>;</w:t>
            </w:r>
          </w:p>
          <w:p w14:paraId="18A708D0"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Participă la asigurarea întreţinerii aparatului de developare (spălarea şi ştergerea maşinii, efectuarea de substanţe pentru developare, încărcarea magaziei cu filme)</w:t>
            </w:r>
            <w:r>
              <w:rPr>
                <w:rFonts w:ascii="Arial" w:hAnsi="Arial" w:cs="Arial"/>
                <w:lang w:val="pt-BR"/>
              </w:rPr>
              <w:t>;</w:t>
            </w:r>
          </w:p>
          <w:p w14:paraId="5B09D31A"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Raportează lunar datele statistice cerute</w:t>
            </w:r>
            <w:r>
              <w:rPr>
                <w:rFonts w:ascii="Arial" w:hAnsi="Arial" w:cs="Arial"/>
                <w:lang w:val="pt-BR"/>
              </w:rPr>
              <w:t>;</w:t>
            </w:r>
          </w:p>
          <w:p w14:paraId="22F4677C"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Participă împreună cu medicul de radiologie imagistică la procesul de învăţământ şi la activitatea de cercetare ştiinţifică</w:t>
            </w:r>
            <w:r>
              <w:rPr>
                <w:rFonts w:ascii="Arial" w:hAnsi="Arial" w:cs="Arial"/>
                <w:lang w:val="pt-BR"/>
              </w:rPr>
              <w:t>;</w:t>
            </w:r>
          </w:p>
          <w:p w14:paraId="1532CE20"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Asigură utilizarea în condiţii optime a aparaturii şi sesizează orice defecţiuni în vederea menţinerii ei în stare de funcţionare</w:t>
            </w:r>
            <w:r>
              <w:rPr>
                <w:rFonts w:ascii="Arial" w:hAnsi="Arial" w:cs="Arial"/>
                <w:lang w:val="pt-BR"/>
              </w:rPr>
              <w:t>;</w:t>
            </w:r>
          </w:p>
          <w:p w14:paraId="591A5F71"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Îşi îmbunătăţeşte pregătirea profesională de specialitate prin perfecţionarea permanentă a cunoştinţelor teoretice şi practice</w:t>
            </w:r>
            <w:r>
              <w:rPr>
                <w:rFonts w:ascii="Arial" w:hAnsi="Arial" w:cs="Arial"/>
                <w:lang w:val="pt-BR"/>
              </w:rPr>
              <w:t>;</w:t>
            </w:r>
          </w:p>
          <w:p w14:paraId="63CC4645"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Utilizează şi păstrează în bune condiţii echipamentele şi instrumentarul din dotare, supraveghează colectarea materialelor şi instrumentarului de unică   folosinţă utilizat şi se asigură de depozitarea acestora în vederea distrugerii</w:t>
            </w:r>
            <w:r>
              <w:rPr>
                <w:rFonts w:ascii="Arial" w:hAnsi="Arial" w:cs="Arial"/>
                <w:lang w:val="pt-BR"/>
              </w:rPr>
              <w:t>;</w:t>
            </w:r>
          </w:p>
          <w:p w14:paraId="2EB0A533"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Respectă regulamentul de ordine interioară</w:t>
            </w:r>
            <w:r>
              <w:rPr>
                <w:rFonts w:ascii="Arial" w:hAnsi="Arial" w:cs="Arial"/>
                <w:lang w:val="pt-BR"/>
              </w:rPr>
              <w:t>;</w:t>
            </w:r>
            <w:r w:rsidRPr="00C804D9">
              <w:rPr>
                <w:rFonts w:ascii="Arial" w:hAnsi="Arial" w:cs="Arial"/>
                <w:lang w:val="pt-BR"/>
              </w:rPr>
              <w:t xml:space="preserve"> </w:t>
            </w:r>
          </w:p>
          <w:p w14:paraId="49BE7117"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Respectă reglementările în vigoare privind prevenirea, controlul şi combaterea infecţiilor nosocomiale</w:t>
            </w:r>
            <w:r>
              <w:rPr>
                <w:rFonts w:ascii="Arial" w:hAnsi="Arial" w:cs="Arial"/>
                <w:lang w:val="pt-BR"/>
              </w:rPr>
              <w:t>;</w:t>
            </w:r>
          </w:p>
          <w:p w14:paraId="2A0557D9" w14:textId="77777777" w:rsidR="006A583C" w:rsidRPr="00C804D9" w:rsidRDefault="006A583C" w:rsidP="006A583C">
            <w:pPr>
              <w:pStyle w:val="ListParagraph"/>
              <w:numPr>
                <w:ilvl w:val="0"/>
                <w:numId w:val="15"/>
              </w:numPr>
              <w:rPr>
                <w:rFonts w:ascii="Arial" w:hAnsi="Arial" w:cs="Arial"/>
                <w:lang w:val="pt-BR"/>
              </w:rPr>
            </w:pPr>
            <w:r w:rsidRPr="00C804D9">
              <w:rPr>
                <w:rFonts w:ascii="Arial" w:hAnsi="Arial" w:cs="Arial"/>
                <w:lang w:val="pt-BR"/>
              </w:rPr>
              <w:t>Supraveghează ordinea şi curăţenia la locul de muncă</w:t>
            </w:r>
            <w:r>
              <w:rPr>
                <w:rFonts w:ascii="Arial" w:hAnsi="Arial" w:cs="Arial"/>
                <w:lang w:val="pt-BR"/>
              </w:rPr>
              <w:t>;</w:t>
            </w:r>
          </w:p>
          <w:p w14:paraId="2A07E72A" w14:textId="77777777" w:rsidR="006A583C" w:rsidRPr="00C30B83" w:rsidRDefault="006A583C" w:rsidP="006A583C">
            <w:pPr>
              <w:rPr>
                <w:rFonts w:ascii="Arial" w:hAnsi="Arial" w:cs="Arial"/>
                <w:b/>
                <w:bCs/>
                <w:lang w:val="pt-BR"/>
              </w:rPr>
            </w:pPr>
            <w:r w:rsidRPr="00C30B83">
              <w:rPr>
                <w:rFonts w:ascii="Arial" w:hAnsi="Arial" w:cs="Arial"/>
                <w:b/>
                <w:bCs/>
                <w:lang w:val="pt-BR"/>
              </w:rPr>
              <w:t xml:space="preserve">COMPETENŢE </w:t>
            </w:r>
          </w:p>
          <w:p w14:paraId="0C3C0D1A" w14:textId="77777777" w:rsidR="006A583C" w:rsidRPr="00C804D9" w:rsidRDefault="006A583C" w:rsidP="006A583C">
            <w:pPr>
              <w:pStyle w:val="ListParagraph"/>
              <w:numPr>
                <w:ilvl w:val="0"/>
                <w:numId w:val="16"/>
              </w:numPr>
              <w:rPr>
                <w:rFonts w:ascii="Arial" w:hAnsi="Arial" w:cs="Arial"/>
                <w:lang w:val="pt-BR"/>
              </w:rPr>
            </w:pPr>
            <w:r w:rsidRPr="00C804D9">
              <w:rPr>
                <w:rFonts w:ascii="Arial" w:hAnsi="Arial" w:cs="Arial"/>
                <w:lang w:val="pt-BR"/>
              </w:rPr>
              <w:t>Deschide şi închide instalaţia aparatului de Rezonanţă Magnetică.</w:t>
            </w:r>
          </w:p>
          <w:p w14:paraId="76CF65ED" w14:textId="77777777" w:rsidR="006A583C" w:rsidRPr="00C804D9" w:rsidRDefault="006A583C" w:rsidP="006A583C">
            <w:pPr>
              <w:pStyle w:val="ListParagraph"/>
              <w:numPr>
                <w:ilvl w:val="0"/>
                <w:numId w:val="16"/>
              </w:numPr>
              <w:rPr>
                <w:rFonts w:ascii="Arial" w:hAnsi="Arial" w:cs="Arial"/>
                <w:lang w:val="pt-BR"/>
              </w:rPr>
            </w:pPr>
            <w:r w:rsidRPr="00C804D9">
              <w:rPr>
                <w:rFonts w:ascii="Arial" w:hAnsi="Arial" w:cs="Arial"/>
                <w:lang w:val="pt-BR"/>
              </w:rPr>
              <w:t>Înregistrează pacienţii în registrul pentru IRM şi introduce datele</w:t>
            </w:r>
            <w:r w:rsidRPr="00C804D9">
              <w:rPr>
                <w:rFonts w:ascii="Arial" w:hAnsi="Arial" w:cs="Arial"/>
                <w:lang w:val="pt-BR"/>
              </w:rPr>
              <w:br/>
              <w:t>de identitate ale pacientului în consola instalaţiei.</w:t>
            </w:r>
          </w:p>
          <w:p w14:paraId="0D8619E1" w14:textId="77777777" w:rsidR="006A583C" w:rsidRPr="00C804D9" w:rsidRDefault="006A583C" w:rsidP="006A583C">
            <w:pPr>
              <w:pStyle w:val="ListParagraph"/>
              <w:numPr>
                <w:ilvl w:val="0"/>
                <w:numId w:val="16"/>
              </w:numPr>
              <w:rPr>
                <w:rFonts w:ascii="Arial" w:hAnsi="Arial" w:cs="Arial"/>
                <w:lang w:val="pt-BR"/>
              </w:rPr>
            </w:pPr>
            <w:r w:rsidRPr="00C804D9">
              <w:rPr>
                <w:rFonts w:ascii="Arial" w:hAnsi="Arial" w:cs="Arial"/>
                <w:lang w:val="pt-BR"/>
              </w:rPr>
              <w:t>Poziţionează pacientul pentru examinare.</w:t>
            </w:r>
          </w:p>
          <w:p w14:paraId="6C9B8C0D" w14:textId="77777777" w:rsidR="006A583C" w:rsidRPr="00C804D9" w:rsidRDefault="006A583C" w:rsidP="006A583C">
            <w:pPr>
              <w:pStyle w:val="ListParagraph"/>
              <w:numPr>
                <w:ilvl w:val="0"/>
                <w:numId w:val="16"/>
              </w:numPr>
              <w:rPr>
                <w:rFonts w:ascii="Arial" w:hAnsi="Arial" w:cs="Arial"/>
                <w:lang w:val="pt-BR"/>
              </w:rPr>
            </w:pPr>
            <w:r w:rsidRPr="00C804D9">
              <w:rPr>
                <w:rFonts w:ascii="Arial" w:hAnsi="Arial" w:cs="Arial"/>
                <w:lang w:val="pt-BR"/>
              </w:rPr>
              <w:t>Pregăteşte şi administrează substanţa de contrast prin puncţie i.v.</w:t>
            </w:r>
          </w:p>
          <w:p w14:paraId="2658BB39" w14:textId="77777777" w:rsidR="006A583C" w:rsidRPr="00C804D9" w:rsidRDefault="006A583C" w:rsidP="006A583C">
            <w:pPr>
              <w:pStyle w:val="ListParagraph"/>
              <w:numPr>
                <w:ilvl w:val="0"/>
                <w:numId w:val="16"/>
              </w:numPr>
              <w:rPr>
                <w:rFonts w:ascii="Arial" w:hAnsi="Arial" w:cs="Arial"/>
                <w:lang w:val="pt-BR"/>
              </w:rPr>
            </w:pPr>
            <w:r w:rsidRPr="00C804D9">
              <w:rPr>
                <w:rFonts w:ascii="Arial" w:hAnsi="Arial" w:cs="Arial"/>
                <w:lang w:val="pt-BR"/>
              </w:rPr>
              <w:t>Participă la acordarea primului ajutor în caz de urgenţă (inclusiv</w:t>
            </w:r>
            <w:r w:rsidRPr="00C804D9">
              <w:rPr>
                <w:rFonts w:ascii="Arial" w:hAnsi="Arial" w:cs="Arial"/>
                <w:lang w:val="pt-BR"/>
              </w:rPr>
              <w:br/>
              <w:t>intoleranţa la substanţa de contrast).</w:t>
            </w:r>
          </w:p>
          <w:p w14:paraId="35132DC8" w14:textId="77777777" w:rsidR="006A583C" w:rsidRPr="00C804D9" w:rsidRDefault="006A583C" w:rsidP="006A583C">
            <w:pPr>
              <w:pStyle w:val="ListParagraph"/>
              <w:numPr>
                <w:ilvl w:val="0"/>
                <w:numId w:val="16"/>
              </w:numPr>
              <w:rPr>
                <w:rFonts w:ascii="Arial" w:hAnsi="Arial" w:cs="Arial"/>
                <w:lang w:val="pt-BR"/>
              </w:rPr>
            </w:pPr>
            <w:r w:rsidRPr="00C804D9">
              <w:rPr>
                <w:rFonts w:ascii="Arial" w:hAnsi="Arial" w:cs="Arial"/>
                <w:lang w:val="pt-BR"/>
              </w:rPr>
              <w:t>Poate asigura la indicaţia şi sub supravegherea medicului achiziţia</w:t>
            </w:r>
            <w:r w:rsidRPr="00C804D9">
              <w:rPr>
                <w:rFonts w:ascii="Arial" w:hAnsi="Arial" w:cs="Arial"/>
                <w:lang w:val="pt-BR"/>
              </w:rPr>
              <w:br/>
              <w:t>de date şi transferul acestora (pe film, CD, etc.)</w:t>
            </w:r>
          </w:p>
          <w:p w14:paraId="3BD034B6" w14:textId="77777777" w:rsidR="006A583C" w:rsidRPr="00C804D9" w:rsidRDefault="006A583C" w:rsidP="006A583C">
            <w:pPr>
              <w:pStyle w:val="ListParagraph"/>
              <w:numPr>
                <w:ilvl w:val="0"/>
                <w:numId w:val="16"/>
              </w:numPr>
              <w:rPr>
                <w:rFonts w:ascii="Arial" w:hAnsi="Arial" w:cs="Arial"/>
                <w:lang w:val="pt-BR"/>
              </w:rPr>
            </w:pPr>
            <w:r w:rsidRPr="00C804D9">
              <w:rPr>
                <w:rFonts w:ascii="Arial" w:hAnsi="Arial" w:cs="Arial"/>
                <w:lang w:val="pt-BR"/>
              </w:rPr>
              <w:lastRenderedPageBreak/>
              <w:t>Poate asigura la indicaţia medicului executarea filmelor.</w:t>
            </w:r>
          </w:p>
          <w:p w14:paraId="70FCF691" w14:textId="77777777" w:rsidR="00E23B79" w:rsidRPr="00164A01" w:rsidRDefault="006A583C" w:rsidP="006A583C">
            <w:pPr>
              <w:pStyle w:val="ListParagraph"/>
              <w:numPr>
                <w:ilvl w:val="0"/>
                <w:numId w:val="16"/>
              </w:numPr>
              <w:rPr>
                <w:rFonts w:ascii="Arial" w:eastAsia="Times New Roman" w:hAnsi="Arial" w:cs="Arial"/>
                <w:b/>
                <w:bCs/>
                <w:lang w:val="pt-BR"/>
              </w:rPr>
            </w:pPr>
            <w:r w:rsidRPr="006A583C">
              <w:rPr>
                <w:rFonts w:ascii="Arial" w:hAnsi="Arial" w:cs="Arial"/>
                <w:lang w:val="pt-BR"/>
              </w:rPr>
              <w:t>Cunoaşterea planului de intervenţii în caz de urgenţă (defecţiuni ale aparatului) şi acţionarea în consecinţă;</w:t>
            </w:r>
          </w:p>
          <w:p w14:paraId="3450EA7A" w14:textId="0A7ABEDF" w:rsidR="00164A01" w:rsidRDefault="00164A01" w:rsidP="00164A01">
            <w:pPr>
              <w:rPr>
                <w:rFonts w:ascii="Arial" w:eastAsia="Times New Roman" w:hAnsi="Arial" w:cs="Arial"/>
                <w:b/>
                <w:bCs/>
                <w:lang w:val="pt-BR"/>
              </w:rPr>
            </w:pPr>
            <w:r>
              <w:rPr>
                <w:rFonts w:ascii="Arial" w:eastAsia="Times New Roman" w:hAnsi="Arial" w:cs="Arial"/>
                <w:b/>
                <w:bCs/>
                <w:lang w:val="pt-BR"/>
              </w:rPr>
              <w:t>2.3.</w:t>
            </w:r>
            <w:r w:rsidRPr="00875625">
              <w:rPr>
                <w:rFonts w:ascii="Arial" w:eastAsia="Times New Roman" w:hAnsi="Arial" w:cs="Arial"/>
                <w:b/>
                <w:bCs/>
                <w:lang w:val="pt-BR"/>
              </w:rPr>
              <w:t xml:space="preserve"> Atribuţiile şi responsabilităţile posesorilor de permise de exercitare nivelul 1</w:t>
            </w:r>
            <w:r>
              <w:rPr>
                <w:rFonts w:ascii="Arial" w:eastAsia="Times New Roman" w:hAnsi="Arial" w:cs="Arial"/>
                <w:b/>
                <w:bCs/>
                <w:lang w:val="pt-BR"/>
              </w:rPr>
              <w:t>:</w:t>
            </w:r>
          </w:p>
          <w:p w14:paraId="1F400B36"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să îşi însuşească temeinic cunoştinţele necesare desfăşurării activităţii lor, prevederile din norme, regulamente sau instructaje, aplicabile la activitatea pe care o desfăşoară, precum şi modul de utilizare a echipamentului individual de protecţie şi a sistemului de dozimetrie individuală; </w:t>
            </w:r>
          </w:p>
          <w:p w14:paraId="76FAD5A1"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 să respecte instrucţiunile şi dispoziţiile persoanei posesoare a permisului de exercitare nivelul 2 sau 3 eliberat de CNCAN, sub supravegherea căreia îşi desfăşoară activitatea; </w:t>
            </w:r>
          </w:p>
          <w:p w14:paraId="0FE2787A"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 să lucreze cu atenţie pentru a evita provocarea unor eventuale incidente; </w:t>
            </w:r>
          </w:p>
          <w:p w14:paraId="7E34A4E0"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 să respecte măsurile de protecţie individuală, măsurile de securitate a instalaţiilor şi să utilizeze echipamentul individual de protecţie, în conformitate cu prevederile normelor, regulamentelor şi instructajelor făcute; </w:t>
            </w:r>
          </w:p>
          <w:p w14:paraId="44A62D4C"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să nu schimbe de la locul lor sau să nu aducă modificări mijloacelor destinate securităţii şi protecţiei fără aprobarea prealabilă a responsabilului cu securitatea radiologică; </w:t>
            </w:r>
          </w:p>
          <w:p w14:paraId="36248345"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să nu efectueze, din proprie iniţiativă, operaţii sau manipulări care ar putea afecta propria securitate, a restului personalului expus profesional din cadrul unităţii, a populaţiei şi mediului înconjurător; </w:t>
            </w:r>
          </w:p>
          <w:p w14:paraId="31CCAC8F"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să anunţe de îndată responsabilul cu securitatea radiologică despre orice defecţiune sau situaţie pe care au observat-o şi care ar putea antrena suprairadierea/contaminarea lor sau a restului personalului, în vederea aplicării măsurilor de remediere; </w:t>
            </w:r>
          </w:p>
          <w:p w14:paraId="1404B029" w14:textId="77777777" w:rsidR="00164A01" w:rsidRPr="00875625" w:rsidRDefault="00164A01" w:rsidP="00164A01">
            <w:pPr>
              <w:pStyle w:val="ListParagraph"/>
              <w:numPr>
                <w:ilvl w:val="0"/>
                <w:numId w:val="10"/>
              </w:numPr>
              <w:rPr>
                <w:rFonts w:ascii="Arial" w:eastAsia="Times New Roman" w:hAnsi="Arial" w:cs="Arial"/>
                <w:lang w:val="pt-BR"/>
              </w:rPr>
            </w:pPr>
            <w:r w:rsidRPr="00875625">
              <w:rPr>
                <w:rFonts w:ascii="Arial" w:eastAsia="Times New Roman" w:hAnsi="Arial" w:cs="Arial"/>
                <w:lang w:val="pt-BR"/>
              </w:rPr>
              <w:t xml:space="preserve">să anunţe de îndată responsabilul cu securitatea radiologică despre pierderea sau sustragerea oricărei surse de la locul lor de muncă sau din alte părţi; </w:t>
            </w:r>
          </w:p>
          <w:p w14:paraId="68A201EF" w14:textId="77777777" w:rsidR="00164A01" w:rsidRDefault="00164A01" w:rsidP="00164A01">
            <w:pPr>
              <w:rPr>
                <w:rFonts w:ascii="Arial" w:eastAsia="Times New Roman" w:hAnsi="Arial" w:cs="Arial"/>
                <w:lang w:val="pt-BR"/>
              </w:rPr>
            </w:pPr>
            <w:r w:rsidRPr="00983068">
              <w:rPr>
                <w:rFonts w:ascii="Arial" w:eastAsia="Times New Roman" w:hAnsi="Arial" w:cs="Arial"/>
                <w:lang w:val="pt-BR"/>
              </w:rPr>
              <w:t>să anunţe de îndată responsabilul cu securitatea radiologică, despre incidentul care a survenit la locul lor de muncă sau despre incidentul observat la alt loc de muncă şi să participe, conform sarcinilor ce le revin prin planul de intervenţie, la localizarea sau lichidarea acestuia</w:t>
            </w:r>
          </w:p>
          <w:p w14:paraId="2B455679" w14:textId="1FB45311" w:rsidR="00164A01" w:rsidRDefault="00164A01" w:rsidP="00164A01">
            <w:pPr>
              <w:rPr>
                <w:rFonts w:ascii="Arial" w:eastAsia="Times New Roman" w:hAnsi="Arial" w:cs="Arial"/>
                <w:b/>
                <w:bCs/>
                <w:lang w:val="pt-BR"/>
              </w:rPr>
            </w:pPr>
            <w:r w:rsidRPr="00164A01">
              <w:rPr>
                <w:rFonts w:ascii="Arial" w:eastAsia="Times New Roman" w:hAnsi="Arial" w:cs="Arial"/>
                <w:b/>
                <w:bCs/>
                <w:lang w:val="pt-BR"/>
              </w:rPr>
              <w:t>2.4.</w:t>
            </w:r>
            <w:r w:rsidRPr="00F309C9">
              <w:rPr>
                <w:rFonts w:ascii="Arial" w:eastAsia="Times New Roman" w:hAnsi="Arial" w:cs="Arial"/>
                <w:b/>
                <w:bCs/>
                <w:lang w:val="pt-BR"/>
              </w:rPr>
              <w:t xml:space="preserve"> Responsabilitati privind Sistemul de Management al Calitatii</w:t>
            </w:r>
          </w:p>
          <w:p w14:paraId="1E131DDA"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Cunoaste,  respecta si aplica documentele Sistemului de Management al Calitatii in activitatea depusa;</w:t>
            </w:r>
          </w:p>
          <w:p w14:paraId="5E6CE905"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Raspunde de calitatea activitatii efectuate;</w:t>
            </w:r>
          </w:p>
          <w:p w14:paraId="133440D5"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Eleboreaza proceduri operationale specifice activitatii desfasurate;</w:t>
            </w:r>
          </w:p>
          <w:p w14:paraId="56A7E0F4"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Participa activ la realizarea obiectivelor generale de calitate stabilite si a obiectivelor specifice locului de munca;</w:t>
            </w:r>
          </w:p>
          <w:p w14:paraId="016DC59D"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Participa la toate instruirile si cunoaste toate procedurile operationale, de sistem si a instructiunilor de lucru specifice activitatii;</w:t>
            </w:r>
          </w:p>
          <w:p w14:paraId="6B42CAC2"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Cunoaste planurile de management ale calitatii serviciilor medicale;</w:t>
            </w:r>
          </w:p>
          <w:p w14:paraId="7C69738E"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Identifica, raporteaza si trateaza conform procedurilor de sistem serviciile neconforme;</w:t>
            </w:r>
          </w:p>
          <w:p w14:paraId="7482F65C" w14:textId="77777777" w:rsidR="00164A01" w:rsidRPr="00CC15BE" w:rsidRDefault="00164A01" w:rsidP="00164A01">
            <w:pPr>
              <w:pStyle w:val="ListParagraph"/>
              <w:numPr>
                <w:ilvl w:val="0"/>
                <w:numId w:val="8"/>
              </w:numPr>
              <w:rPr>
                <w:rFonts w:ascii="Arial" w:hAnsi="Arial" w:cs="Arial"/>
                <w:lang w:val="pt-BR"/>
              </w:rPr>
            </w:pPr>
            <w:r w:rsidRPr="00CC15BE">
              <w:rPr>
                <w:rFonts w:ascii="Arial" w:hAnsi="Arial" w:cs="Arial"/>
                <w:lang w:val="pt-BR"/>
              </w:rPr>
              <w:t>Propune actiuni corective si preventive si masuri de imbunatatire a performantelor activitatii curente (proceselor);</w:t>
            </w:r>
          </w:p>
          <w:p w14:paraId="426AA601" w14:textId="0B069988" w:rsidR="00164A01" w:rsidRDefault="00164A01" w:rsidP="002739E2">
            <w:pPr>
              <w:rPr>
                <w:rFonts w:ascii="Arial" w:hAnsi="Arial" w:cs="Arial"/>
                <w:lang w:val="pt-BR"/>
              </w:rPr>
            </w:pPr>
            <w:r w:rsidRPr="003A34C3">
              <w:rPr>
                <w:rFonts w:ascii="Arial" w:hAnsi="Arial" w:cs="Arial"/>
                <w:lang w:val="pt-BR"/>
              </w:rPr>
              <w:t>Identifica si raporteaza managerului  riscuri neclinice;</w:t>
            </w:r>
          </w:p>
          <w:p w14:paraId="552B0C8A" w14:textId="2BF16C95" w:rsidR="007558D3" w:rsidRDefault="007558D3" w:rsidP="002739E2">
            <w:pPr>
              <w:rPr>
                <w:rFonts w:ascii="Arial" w:eastAsia="Times New Roman" w:hAnsi="Arial" w:cs="Arial"/>
                <w:b/>
                <w:bCs/>
                <w:lang w:val="pt-BR"/>
              </w:rPr>
            </w:pPr>
            <w:r w:rsidRPr="007558D3">
              <w:rPr>
                <w:rFonts w:ascii="Arial" w:hAnsi="Arial" w:cs="Arial"/>
                <w:b/>
                <w:bCs/>
                <w:lang w:val="pt-BR"/>
              </w:rPr>
              <w:t>2.5</w:t>
            </w:r>
            <w:r>
              <w:rPr>
                <w:rFonts w:ascii="Arial" w:hAnsi="Arial" w:cs="Arial"/>
                <w:lang w:val="pt-BR"/>
              </w:rPr>
              <w:t xml:space="preserve"> </w:t>
            </w:r>
            <w:r w:rsidRPr="00253B06">
              <w:rPr>
                <w:rFonts w:ascii="Arial" w:eastAsia="Times New Roman" w:hAnsi="Arial" w:cs="Arial"/>
                <w:b/>
                <w:bCs/>
                <w:lang w:val="pt-BR"/>
              </w:rPr>
              <w:t>Responsabilitati privind managementul deşeurilor</w:t>
            </w:r>
          </w:p>
          <w:p w14:paraId="203DD168" w14:textId="77777777" w:rsidR="007558D3" w:rsidRPr="00253B06" w:rsidRDefault="007558D3" w:rsidP="007558D3">
            <w:pPr>
              <w:pStyle w:val="ListParagraph"/>
              <w:numPr>
                <w:ilvl w:val="0"/>
                <w:numId w:val="2"/>
              </w:numPr>
              <w:rPr>
                <w:rFonts w:ascii="Arial" w:hAnsi="Arial" w:cs="Arial"/>
                <w:lang w:val="pt-BR"/>
              </w:rPr>
            </w:pPr>
            <w:r w:rsidRPr="00253B06">
              <w:rPr>
                <w:rFonts w:ascii="Arial" w:hAnsi="Arial" w:cs="Arial"/>
                <w:lang w:val="pt-BR"/>
              </w:rPr>
              <w:t>Aplica procedurile stipulate de codul de procedura;</w:t>
            </w:r>
          </w:p>
          <w:p w14:paraId="51864D40" w14:textId="25BB3CA4" w:rsidR="007558D3" w:rsidRPr="007558D3" w:rsidRDefault="007558D3" w:rsidP="007558D3">
            <w:pPr>
              <w:pStyle w:val="ListParagraph"/>
              <w:numPr>
                <w:ilvl w:val="0"/>
                <w:numId w:val="2"/>
              </w:numPr>
              <w:rPr>
                <w:rFonts w:ascii="Arial" w:hAnsi="Arial" w:cs="Arial"/>
                <w:lang w:val="pt-BR"/>
              </w:rPr>
            </w:pPr>
            <w:r w:rsidRPr="007558D3">
              <w:rPr>
                <w:rFonts w:ascii="Arial" w:hAnsi="Arial" w:cs="Arial"/>
                <w:lang w:val="pt-BR"/>
              </w:rPr>
              <w:t>Respecta reglementarile in vigoare;</w:t>
            </w:r>
          </w:p>
          <w:p w14:paraId="232598FD" w14:textId="044FA479" w:rsidR="00584768" w:rsidRDefault="00584768" w:rsidP="00584768">
            <w:pPr>
              <w:rPr>
                <w:rFonts w:ascii="Arial" w:eastAsia="Times New Roman" w:hAnsi="Arial" w:cs="Arial"/>
                <w:lang w:val="pt-BR"/>
              </w:rPr>
            </w:pPr>
            <w:r>
              <w:rPr>
                <w:rFonts w:ascii="Arial" w:eastAsia="Times New Roman" w:hAnsi="Arial" w:cs="Arial"/>
                <w:b/>
                <w:bCs/>
                <w:lang w:val="pt-BR"/>
              </w:rPr>
              <w:t>2.</w:t>
            </w:r>
            <w:r w:rsidR="007558D3">
              <w:rPr>
                <w:rFonts w:ascii="Arial" w:eastAsia="Times New Roman" w:hAnsi="Arial" w:cs="Arial"/>
                <w:b/>
                <w:bCs/>
                <w:lang w:val="pt-BR"/>
              </w:rPr>
              <w:t>6</w:t>
            </w:r>
            <w:r w:rsidRPr="00A4553A">
              <w:rPr>
                <w:rFonts w:ascii="Arial" w:eastAsia="Times New Roman" w:hAnsi="Arial" w:cs="Arial"/>
                <w:b/>
                <w:bCs/>
                <w:lang w:val="pt-BR"/>
              </w:rPr>
              <w:t>.</w:t>
            </w:r>
            <w:r w:rsidRPr="00253B06">
              <w:rPr>
                <w:rFonts w:ascii="Arial" w:eastAsia="Times New Roman" w:hAnsi="Arial" w:cs="Arial"/>
                <w:b/>
                <w:bCs/>
                <w:lang w:val="pt-BR"/>
              </w:rPr>
              <w:t>Responsabilitati specifice ordinului privind normele de  supraveghere, prevenire si limitare a infectiilor asociate asistentei medicale in unitatile sanitare</w:t>
            </w:r>
            <w:r w:rsidRPr="00A4553A">
              <w:rPr>
                <w:rFonts w:ascii="Arial" w:eastAsia="Times New Roman" w:hAnsi="Arial" w:cs="Arial"/>
                <w:lang w:val="pt-BR"/>
              </w:rPr>
              <w:t>.</w:t>
            </w:r>
          </w:p>
          <w:p w14:paraId="746AE2DF" w14:textId="77777777" w:rsidR="00584768" w:rsidRPr="00A4553A" w:rsidRDefault="00584768" w:rsidP="00584768">
            <w:pPr>
              <w:pStyle w:val="ListParagraph"/>
              <w:numPr>
                <w:ilvl w:val="0"/>
                <w:numId w:val="2"/>
              </w:numPr>
              <w:rPr>
                <w:rFonts w:ascii="Arial" w:hAnsi="Arial" w:cs="Arial"/>
                <w:lang w:val="pt-BR"/>
              </w:rPr>
            </w:pPr>
            <w:r w:rsidRPr="00A4553A">
              <w:rPr>
                <w:rFonts w:ascii="Arial" w:hAnsi="Arial" w:cs="Arial"/>
                <w:lang w:val="pt-BR"/>
              </w:rPr>
              <w:t>Respecta precautiunile standard;</w:t>
            </w:r>
          </w:p>
          <w:p w14:paraId="315AE9E0" w14:textId="111786D2" w:rsidR="00584768" w:rsidRPr="00584768" w:rsidRDefault="00584768" w:rsidP="00584768">
            <w:pPr>
              <w:pStyle w:val="ListParagraph"/>
              <w:numPr>
                <w:ilvl w:val="0"/>
                <w:numId w:val="2"/>
              </w:numPr>
              <w:rPr>
                <w:rFonts w:ascii="Arial" w:eastAsia="Times New Roman" w:hAnsi="Arial" w:cs="Arial"/>
                <w:lang w:val="pt-BR"/>
              </w:rPr>
            </w:pPr>
            <w:r w:rsidRPr="00584768">
              <w:rPr>
                <w:rFonts w:ascii="Arial" w:hAnsi="Arial" w:cs="Arial"/>
                <w:lang w:val="pt-BR"/>
              </w:rPr>
              <w:t>Raspunde de igienizarea tinutei de spital care se efectueaza in mod gratuit si obligatoriu de catre institutie;</w:t>
            </w:r>
          </w:p>
          <w:p w14:paraId="3376BA2D" w14:textId="12E6CFF1" w:rsidR="00164A01" w:rsidRPr="00164A01" w:rsidRDefault="00164A01" w:rsidP="00164A01">
            <w:pPr>
              <w:rPr>
                <w:rFonts w:ascii="Arial" w:eastAsia="Times New Roman" w:hAnsi="Arial" w:cs="Arial"/>
                <w:b/>
                <w:bCs/>
                <w:lang w:val="pt-BR"/>
              </w:rPr>
            </w:pPr>
          </w:p>
        </w:tc>
      </w:tr>
    </w:tbl>
    <w:p w14:paraId="7F200FFB" w14:textId="77777777" w:rsidR="0093238D" w:rsidRPr="00584768" w:rsidRDefault="0093238D" w:rsidP="00584768">
      <w:pPr>
        <w:spacing w:after="0" w:line="240" w:lineRule="auto"/>
        <w:rPr>
          <w:rFonts w:ascii="Arial" w:hAnsi="Arial" w:cs="Arial"/>
          <w:lang w:val="pt-BR"/>
        </w:rPr>
      </w:pPr>
    </w:p>
    <w:tbl>
      <w:tblPr>
        <w:tblStyle w:val="TableGrid"/>
        <w:tblW w:w="0" w:type="auto"/>
        <w:tblInd w:w="18" w:type="dxa"/>
        <w:tblLook w:val="04A0" w:firstRow="1" w:lastRow="0" w:firstColumn="1" w:lastColumn="0" w:noHBand="0" w:noVBand="1"/>
      </w:tblPr>
      <w:tblGrid>
        <w:gridCol w:w="450"/>
        <w:gridCol w:w="10071"/>
      </w:tblGrid>
      <w:tr w:rsidR="0011551C" w:rsidRPr="00714045" w14:paraId="6442A5A0" w14:textId="77777777" w:rsidTr="00CF7FAA">
        <w:tc>
          <w:tcPr>
            <w:tcW w:w="450" w:type="dxa"/>
            <w:vMerge w:val="restart"/>
          </w:tcPr>
          <w:p w14:paraId="0C121F73" w14:textId="3F4C0B55" w:rsidR="0011551C" w:rsidRPr="00F309C9" w:rsidRDefault="0011551C" w:rsidP="007C5165">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w:t>
            </w:r>
            <w:r w:rsidR="00733A7A" w:rsidRPr="00F309C9">
              <w:rPr>
                <w:rFonts w:ascii="Arial" w:eastAsia="Times New Roman" w:hAnsi="Arial" w:cs="Arial"/>
                <w:b/>
                <w:bCs/>
              </w:rPr>
              <w:t>D</w:t>
            </w:r>
          </w:p>
        </w:tc>
        <w:tc>
          <w:tcPr>
            <w:tcW w:w="10071" w:type="dxa"/>
          </w:tcPr>
          <w:p w14:paraId="2E4D3DA5" w14:textId="609E1EC7" w:rsidR="0011551C" w:rsidRPr="00F309C9" w:rsidRDefault="00F051D9" w:rsidP="00CF7FAA">
            <w:pPr>
              <w:ind w:right="-207"/>
              <w:rPr>
                <w:rFonts w:ascii="Arial" w:hAnsi="Arial" w:cs="Arial"/>
                <w:b/>
                <w:lang w:val="pt-BR"/>
              </w:rPr>
            </w:pPr>
            <w:r w:rsidRPr="001B57BD">
              <w:rPr>
                <w:rFonts w:ascii="Arial" w:eastAsia="Times New Roman" w:hAnsi="Arial" w:cs="Arial"/>
                <w:b/>
              </w:rPr>
              <w:t>SFERA RELATIONALA A TITULARULUI POSTULUI</w:t>
            </w:r>
          </w:p>
        </w:tc>
      </w:tr>
      <w:tr w:rsidR="0011551C" w:rsidRPr="00F309C9" w14:paraId="6CB25CD9" w14:textId="77777777" w:rsidTr="00CF7FAA">
        <w:tc>
          <w:tcPr>
            <w:tcW w:w="450" w:type="dxa"/>
            <w:vMerge/>
          </w:tcPr>
          <w:p w14:paraId="6BD8DE4A" w14:textId="77777777" w:rsidR="0011551C" w:rsidRPr="00F309C9" w:rsidRDefault="0011551C" w:rsidP="00CF7FAA">
            <w:pPr>
              <w:ind w:left="-5130" w:right="-207"/>
              <w:rPr>
                <w:rFonts w:ascii="Arial" w:hAnsi="Arial" w:cs="Arial"/>
                <w:b/>
                <w:lang w:val="pt-BR"/>
              </w:rPr>
            </w:pPr>
          </w:p>
        </w:tc>
        <w:tc>
          <w:tcPr>
            <w:tcW w:w="10071" w:type="dxa"/>
          </w:tcPr>
          <w:p w14:paraId="79D49DB0" w14:textId="77777777" w:rsidR="0011551C" w:rsidRPr="00F309C9" w:rsidRDefault="0011551C" w:rsidP="00CF7FAA">
            <w:pPr>
              <w:tabs>
                <w:tab w:val="left" w:pos="0"/>
              </w:tabs>
              <w:ind w:left="-108" w:right="-207"/>
              <w:rPr>
                <w:rFonts w:ascii="Arial" w:eastAsia="Times New Roman" w:hAnsi="Arial" w:cs="Arial"/>
                <w:b/>
                <w:bCs/>
              </w:rPr>
            </w:pPr>
            <w:r w:rsidRPr="00F309C9">
              <w:rPr>
                <w:rFonts w:ascii="Arial" w:eastAsia="Times New Roman" w:hAnsi="Arial" w:cs="Arial"/>
                <w:b/>
              </w:rPr>
              <w:t>1.Sfera relationala interna:</w:t>
            </w:r>
          </w:p>
        </w:tc>
      </w:tr>
      <w:tr w:rsidR="0011551C" w:rsidRPr="00F309C9" w14:paraId="46A00640" w14:textId="77777777" w:rsidTr="00CF7FAA">
        <w:tc>
          <w:tcPr>
            <w:tcW w:w="450" w:type="dxa"/>
            <w:vMerge/>
          </w:tcPr>
          <w:p w14:paraId="11A0F10A" w14:textId="77777777" w:rsidR="0011551C" w:rsidRPr="00F309C9" w:rsidRDefault="0011551C" w:rsidP="00CF7FAA">
            <w:pPr>
              <w:ind w:left="-5130" w:right="-207"/>
              <w:rPr>
                <w:rFonts w:ascii="Arial" w:hAnsi="Arial" w:cs="Arial"/>
                <w:b/>
              </w:rPr>
            </w:pPr>
          </w:p>
        </w:tc>
        <w:tc>
          <w:tcPr>
            <w:tcW w:w="10071" w:type="dxa"/>
          </w:tcPr>
          <w:p w14:paraId="664BB804" w14:textId="77777777" w:rsidR="0011551C" w:rsidRPr="00F309C9" w:rsidRDefault="0011551C" w:rsidP="007C5165">
            <w:pPr>
              <w:tabs>
                <w:tab w:val="left" w:pos="252"/>
              </w:tabs>
              <w:ind w:left="-108" w:right="-207"/>
              <w:rPr>
                <w:rFonts w:ascii="Arial" w:eastAsia="Times New Roman" w:hAnsi="Arial" w:cs="Arial"/>
              </w:rPr>
            </w:pPr>
            <w:r w:rsidRPr="00F309C9">
              <w:rPr>
                <w:rFonts w:ascii="Arial" w:eastAsia="Times New Roman" w:hAnsi="Arial" w:cs="Arial"/>
              </w:rPr>
              <w:t xml:space="preserve">   a)Relatii ierarhice:</w:t>
            </w:r>
          </w:p>
          <w:p w14:paraId="6E695A05" w14:textId="704DABE6" w:rsidR="00C8453E" w:rsidRDefault="00C8453E" w:rsidP="00C8453E">
            <w:pPr>
              <w:pStyle w:val="ListParagraph"/>
              <w:numPr>
                <w:ilvl w:val="0"/>
                <w:numId w:val="18"/>
              </w:numPr>
              <w:tabs>
                <w:tab w:val="left" w:pos="252"/>
              </w:tabs>
              <w:ind w:left="245" w:right="-207" w:hanging="142"/>
              <w:rPr>
                <w:rFonts w:ascii="Arial" w:eastAsia="Times New Roman" w:hAnsi="Arial" w:cs="Arial"/>
                <w:sz w:val="24"/>
                <w:szCs w:val="24"/>
              </w:rPr>
            </w:pPr>
            <w:r>
              <w:rPr>
                <w:rFonts w:ascii="Arial" w:eastAsia="Times New Roman" w:hAnsi="Arial" w:cs="Arial"/>
              </w:rPr>
              <w:t xml:space="preserve"> </w:t>
            </w:r>
            <w:r w:rsidR="0011551C" w:rsidRPr="00C8453E">
              <w:rPr>
                <w:rFonts w:ascii="Arial" w:eastAsia="Times New Roman" w:hAnsi="Arial" w:cs="Arial"/>
                <w:sz w:val="24"/>
                <w:szCs w:val="24"/>
              </w:rPr>
              <w:t>subordonat fata de</w:t>
            </w:r>
            <w:r w:rsidR="00B550C4" w:rsidRPr="00C8453E">
              <w:rPr>
                <w:rFonts w:ascii="Arial" w:eastAsia="Times New Roman" w:hAnsi="Arial" w:cs="Arial"/>
                <w:sz w:val="24"/>
                <w:szCs w:val="24"/>
              </w:rPr>
              <w:t>:</w:t>
            </w:r>
            <w:r w:rsidRPr="003E5D17">
              <w:rPr>
                <w:rFonts w:ascii="Arial" w:eastAsia="Times New Roman" w:hAnsi="Arial" w:cs="Arial"/>
                <w:sz w:val="24"/>
                <w:szCs w:val="24"/>
              </w:rPr>
              <w:t xml:space="preserve"> manager, director medical, medic</w:t>
            </w:r>
            <w:r>
              <w:rPr>
                <w:rFonts w:ascii="Arial" w:eastAsia="Times New Roman" w:hAnsi="Arial" w:cs="Arial"/>
                <w:sz w:val="24"/>
                <w:szCs w:val="24"/>
              </w:rPr>
              <w:t>u</w:t>
            </w:r>
            <w:r w:rsidRPr="003E5D17">
              <w:rPr>
                <w:rFonts w:ascii="Arial" w:eastAsia="Times New Roman" w:hAnsi="Arial" w:cs="Arial"/>
                <w:sz w:val="24"/>
                <w:szCs w:val="24"/>
              </w:rPr>
              <w:t>l sef/coordonator</w:t>
            </w:r>
          </w:p>
          <w:p w14:paraId="6F5262AA" w14:textId="25EDD966" w:rsidR="0011551C" w:rsidRPr="00B331CD" w:rsidRDefault="00C8453E" w:rsidP="00B331CD">
            <w:pPr>
              <w:pStyle w:val="ListParagraph"/>
              <w:numPr>
                <w:ilvl w:val="0"/>
                <w:numId w:val="18"/>
              </w:numPr>
              <w:tabs>
                <w:tab w:val="left" w:pos="252"/>
              </w:tabs>
              <w:ind w:left="245" w:right="-207" w:hanging="142"/>
              <w:rPr>
                <w:rFonts w:ascii="Arial" w:eastAsia="Times New Roman" w:hAnsi="Arial" w:cs="Arial"/>
                <w:sz w:val="24"/>
                <w:szCs w:val="24"/>
              </w:rPr>
            </w:pPr>
            <w:r>
              <w:rPr>
                <w:rFonts w:ascii="Arial" w:eastAsia="Times New Roman" w:hAnsi="Arial" w:cs="Arial"/>
                <w:sz w:val="24"/>
                <w:szCs w:val="24"/>
              </w:rPr>
              <w:t xml:space="preserve"> </w:t>
            </w:r>
            <w:r w:rsidRPr="00C8453E">
              <w:rPr>
                <w:rFonts w:ascii="Arial" w:eastAsia="Times New Roman" w:hAnsi="Arial" w:cs="Arial"/>
                <w:sz w:val="24"/>
                <w:szCs w:val="24"/>
              </w:rPr>
              <w:t>superior pentru: infirmiere, ingrijitoare, registrator medical, brancardier</w:t>
            </w:r>
          </w:p>
        </w:tc>
      </w:tr>
      <w:tr w:rsidR="0011551C" w:rsidRPr="00F309C9" w14:paraId="13D1E0A0" w14:textId="77777777" w:rsidTr="00CF7FAA">
        <w:tc>
          <w:tcPr>
            <w:tcW w:w="450" w:type="dxa"/>
            <w:vMerge/>
          </w:tcPr>
          <w:p w14:paraId="041CA4CA" w14:textId="77777777" w:rsidR="0011551C" w:rsidRPr="00F309C9" w:rsidRDefault="0011551C" w:rsidP="00CF7FAA">
            <w:pPr>
              <w:ind w:left="-5130" w:right="-207"/>
              <w:rPr>
                <w:rFonts w:ascii="Arial" w:hAnsi="Arial" w:cs="Arial"/>
                <w:b/>
              </w:rPr>
            </w:pPr>
          </w:p>
        </w:tc>
        <w:tc>
          <w:tcPr>
            <w:tcW w:w="10071" w:type="dxa"/>
          </w:tcPr>
          <w:p w14:paraId="59EA7D33" w14:textId="3A41F1BD" w:rsidR="0011551C" w:rsidRPr="00F309C9" w:rsidRDefault="0011551C" w:rsidP="00CF7FAA">
            <w:pPr>
              <w:tabs>
                <w:tab w:val="left" w:pos="0"/>
              </w:tabs>
              <w:ind w:left="-108" w:right="-207"/>
              <w:rPr>
                <w:rFonts w:ascii="Arial" w:eastAsia="Times New Roman" w:hAnsi="Arial" w:cs="Arial"/>
              </w:rPr>
            </w:pPr>
            <w:r w:rsidRPr="00F309C9">
              <w:rPr>
                <w:rFonts w:ascii="Arial" w:eastAsia="Times New Roman" w:hAnsi="Arial" w:cs="Arial"/>
              </w:rPr>
              <w:t xml:space="preserve">   b)Relatii functionale:</w:t>
            </w:r>
            <w:r w:rsidR="00C8453E">
              <w:rPr>
                <w:rFonts w:ascii="Arial" w:eastAsia="Times New Roman" w:hAnsi="Arial" w:cs="Arial"/>
                <w:sz w:val="24"/>
                <w:szCs w:val="24"/>
              </w:rPr>
              <w:t xml:space="preserve"> sectii/compartimente cu paturi, Camera de garda, Cabienete boli infectioase Laborator analize medicale, Farmacie, </w:t>
            </w:r>
            <w:r w:rsidR="005C11DD">
              <w:rPr>
                <w:rFonts w:ascii="Arial" w:eastAsia="Times New Roman" w:hAnsi="Arial" w:cs="Arial"/>
                <w:sz w:val="24"/>
                <w:szCs w:val="24"/>
              </w:rPr>
              <w:t xml:space="preserve">Serviciu </w:t>
            </w:r>
            <w:r w:rsidR="00C8453E">
              <w:rPr>
                <w:rFonts w:ascii="Arial" w:eastAsia="Times New Roman" w:hAnsi="Arial" w:cs="Arial"/>
                <w:sz w:val="24"/>
                <w:szCs w:val="24"/>
              </w:rPr>
              <w:t xml:space="preserve">anatomie patologica, CPIAAM, </w:t>
            </w:r>
            <w:r w:rsidR="00F43423">
              <w:rPr>
                <w:rFonts w:ascii="Arial" w:eastAsia="Times New Roman" w:hAnsi="Arial" w:cs="Arial"/>
                <w:sz w:val="24"/>
                <w:szCs w:val="24"/>
              </w:rPr>
              <w:t>C</w:t>
            </w:r>
            <w:r w:rsidR="00C8453E">
              <w:rPr>
                <w:rFonts w:ascii="Arial" w:eastAsia="Times New Roman" w:hAnsi="Arial" w:cs="Arial"/>
                <w:sz w:val="24"/>
                <w:szCs w:val="24"/>
              </w:rPr>
              <w:t xml:space="preserve">MCSS,  </w:t>
            </w:r>
            <w:r w:rsidR="005C11DD">
              <w:rPr>
                <w:rFonts w:ascii="Arial" w:eastAsia="Times New Roman" w:hAnsi="Arial" w:cs="Arial"/>
                <w:sz w:val="24"/>
                <w:szCs w:val="24"/>
              </w:rPr>
              <w:t>Serviciul</w:t>
            </w:r>
            <w:r w:rsidR="00C8453E">
              <w:rPr>
                <w:rFonts w:ascii="Arial" w:eastAsia="Times New Roman" w:hAnsi="Arial" w:cs="Arial"/>
                <w:sz w:val="24"/>
                <w:szCs w:val="24"/>
              </w:rPr>
              <w:t xml:space="preserve"> informatica, evalure si statistica medicala, RUNOS, SAAIAT, Compartiment </w:t>
            </w:r>
            <w:r w:rsidR="00C8453E">
              <w:rPr>
                <w:rFonts w:ascii="Arial" w:eastAsia="Times New Roman" w:hAnsi="Arial" w:cs="Arial"/>
                <w:sz w:val="24"/>
                <w:szCs w:val="24"/>
              </w:rPr>
              <w:lastRenderedPageBreak/>
              <w:t>tehnic, SSM si PSI, Compartiment juridic, SCJU doar pentru serviciile cu care SCBI este in relatie contractuala (ex: consult interdisciplinar, explorari imagistice, etc.)</w:t>
            </w:r>
          </w:p>
        </w:tc>
      </w:tr>
      <w:tr w:rsidR="00F43423" w:rsidRPr="00F309C9" w14:paraId="27ADFE44" w14:textId="77777777" w:rsidTr="00CF7FAA">
        <w:tc>
          <w:tcPr>
            <w:tcW w:w="450" w:type="dxa"/>
            <w:vMerge/>
          </w:tcPr>
          <w:p w14:paraId="75A31E75" w14:textId="77777777" w:rsidR="00F43423" w:rsidRPr="00F309C9" w:rsidRDefault="00F43423" w:rsidP="00F43423">
            <w:pPr>
              <w:ind w:left="-5130" w:right="-207"/>
              <w:rPr>
                <w:rFonts w:ascii="Arial" w:hAnsi="Arial" w:cs="Arial"/>
                <w:b/>
              </w:rPr>
            </w:pPr>
          </w:p>
        </w:tc>
        <w:tc>
          <w:tcPr>
            <w:tcW w:w="10071" w:type="dxa"/>
          </w:tcPr>
          <w:p w14:paraId="0DD46186" w14:textId="02D9E1B5" w:rsidR="00F43423" w:rsidRPr="00F309C9" w:rsidRDefault="00F43423" w:rsidP="00F43423">
            <w:pPr>
              <w:tabs>
                <w:tab w:val="left" w:pos="0"/>
              </w:tabs>
              <w:ind w:left="-108" w:right="-207"/>
              <w:rPr>
                <w:rFonts w:ascii="Arial" w:eastAsia="Times New Roman" w:hAnsi="Arial" w:cs="Arial"/>
              </w:rPr>
            </w:pPr>
            <w:r w:rsidRPr="0011551C">
              <w:rPr>
                <w:rFonts w:ascii="Arial" w:eastAsia="Times New Roman" w:hAnsi="Arial" w:cs="Arial"/>
                <w:sz w:val="24"/>
                <w:szCs w:val="24"/>
              </w:rPr>
              <w:t>  </w:t>
            </w:r>
            <w:r>
              <w:rPr>
                <w:rFonts w:ascii="Arial" w:eastAsia="Times New Roman" w:hAnsi="Arial" w:cs="Arial"/>
                <w:sz w:val="24"/>
                <w:szCs w:val="24"/>
              </w:rPr>
              <w:t xml:space="preserve"> </w:t>
            </w:r>
            <w:r w:rsidRPr="0011551C">
              <w:rPr>
                <w:rFonts w:ascii="Arial" w:eastAsia="Times New Roman" w:hAnsi="Arial" w:cs="Arial"/>
                <w:sz w:val="24"/>
                <w:szCs w:val="24"/>
              </w:rPr>
              <w:t>c)Relatii de control:</w:t>
            </w:r>
            <w:r>
              <w:rPr>
                <w:rFonts w:ascii="Arial" w:hAnsi="Arial" w:cs="Arial"/>
                <w:color w:val="666666"/>
                <w:shd w:val="clear" w:color="auto" w:fill="F1F1F1"/>
              </w:rPr>
              <w:t xml:space="preserve"> </w:t>
            </w:r>
            <w:r>
              <w:rPr>
                <w:rFonts w:ascii="Arial" w:hAnsi="Arial" w:cs="Arial"/>
                <w:sz w:val="24"/>
                <w:szCs w:val="24"/>
                <w:shd w:val="clear" w:color="auto" w:fill="FFFFFF" w:themeFill="background1"/>
              </w:rPr>
              <w:t>persoane(manager, director medical)</w:t>
            </w:r>
            <w:r w:rsidRPr="00D65C69">
              <w:rPr>
                <w:rFonts w:ascii="Arial" w:hAnsi="Arial" w:cs="Arial"/>
                <w:sz w:val="24"/>
                <w:szCs w:val="24"/>
                <w:shd w:val="clear" w:color="auto" w:fill="FFFFFF" w:themeFill="background1"/>
              </w:rPr>
              <w:t xml:space="preserve">/ </w:t>
            </w:r>
            <w:r>
              <w:rPr>
                <w:rFonts w:ascii="Arial" w:hAnsi="Arial" w:cs="Arial"/>
                <w:sz w:val="24"/>
                <w:szCs w:val="24"/>
                <w:shd w:val="clear" w:color="auto" w:fill="FFFFFF" w:themeFill="background1"/>
              </w:rPr>
              <w:t>structuri</w:t>
            </w:r>
            <w:r w:rsidRPr="00D65C69">
              <w:rPr>
                <w:rFonts w:ascii="Arial" w:hAnsi="Arial" w:cs="Arial"/>
                <w:sz w:val="24"/>
                <w:szCs w:val="24"/>
                <w:shd w:val="clear" w:color="auto" w:fill="FFFFFF" w:themeFill="background1"/>
              </w:rPr>
              <w:t xml:space="preserve"> cu atribu</w:t>
            </w:r>
            <w:r>
              <w:rPr>
                <w:rFonts w:ascii="Arial" w:hAnsi="Arial" w:cs="Arial"/>
                <w:sz w:val="24"/>
                <w:szCs w:val="24"/>
                <w:shd w:val="clear" w:color="auto" w:fill="FFFFFF" w:themeFill="background1"/>
              </w:rPr>
              <w:t>t</w:t>
            </w:r>
            <w:r w:rsidRPr="00D65C69">
              <w:rPr>
                <w:rFonts w:ascii="Arial" w:hAnsi="Arial" w:cs="Arial"/>
                <w:sz w:val="24"/>
                <w:szCs w:val="24"/>
                <w:shd w:val="clear" w:color="auto" w:fill="FFFFFF" w:themeFill="background1"/>
              </w:rPr>
              <w:t>ii de control</w:t>
            </w:r>
            <w:r w:rsidRPr="006354AF">
              <w:rPr>
                <w:rFonts w:ascii="Arial" w:hAnsi="Arial" w:cs="Arial"/>
                <w:color w:val="666666"/>
                <w:shd w:val="clear" w:color="auto" w:fill="FFFFFF" w:themeFill="background1"/>
              </w:rPr>
              <w:t xml:space="preserve"> </w:t>
            </w:r>
            <w:r w:rsidRPr="006354AF">
              <w:rPr>
                <w:rFonts w:ascii="Arial" w:hAnsi="Arial" w:cs="Arial"/>
                <w:sz w:val="24"/>
                <w:szCs w:val="24"/>
                <w:shd w:val="clear" w:color="auto" w:fill="FFFFFF" w:themeFill="background1"/>
              </w:rPr>
              <w:t>(Comitet director)</w:t>
            </w:r>
          </w:p>
        </w:tc>
      </w:tr>
      <w:tr w:rsidR="00F43423" w:rsidRPr="00F309C9" w14:paraId="0125C2BB" w14:textId="77777777" w:rsidTr="00CF7FAA">
        <w:tc>
          <w:tcPr>
            <w:tcW w:w="450" w:type="dxa"/>
            <w:vMerge/>
          </w:tcPr>
          <w:p w14:paraId="59002D1A" w14:textId="77777777" w:rsidR="00F43423" w:rsidRPr="00F309C9" w:rsidRDefault="00F43423" w:rsidP="00F43423">
            <w:pPr>
              <w:ind w:left="-5130" w:right="-207"/>
              <w:rPr>
                <w:rFonts w:ascii="Arial" w:hAnsi="Arial" w:cs="Arial"/>
                <w:b/>
              </w:rPr>
            </w:pPr>
          </w:p>
        </w:tc>
        <w:tc>
          <w:tcPr>
            <w:tcW w:w="10071" w:type="dxa"/>
          </w:tcPr>
          <w:p w14:paraId="76CF1356" w14:textId="57254F18" w:rsidR="00F43423" w:rsidRPr="00F309C9" w:rsidRDefault="00F43423" w:rsidP="00F43423">
            <w:pPr>
              <w:tabs>
                <w:tab w:val="left" w:pos="0"/>
              </w:tabs>
              <w:ind w:left="-108" w:right="-207"/>
              <w:rPr>
                <w:rFonts w:ascii="Arial" w:eastAsia="Times New Roman" w:hAnsi="Arial" w:cs="Arial"/>
              </w:rPr>
            </w:pPr>
            <w:r w:rsidRPr="0011551C">
              <w:rPr>
                <w:rFonts w:ascii="Arial" w:eastAsia="Times New Roman" w:hAnsi="Arial" w:cs="Arial"/>
                <w:sz w:val="24"/>
                <w:szCs w:val="24"/>
              </w:rPr>
              <w:t xml:space="preserve">  </w:t>
            </w:r>
            <w:r>
              <w:rPr>
                <w:rFonts w:ascii="Arial" w:eastAsia="Times New Roman" w:hAnsi="Arial" w:cs="Arial"/>
                <w:sz w:val="24"/>
                <w:szCs w:val="24"/>
              </w:rPr>
              <w:t xml:space="preserve"> </w:t>
            </w:r>
            <w:r w:rsidRPr="0011551C">
              <w:rPr>
                <w:rFonts w:ascii="Arial" w:eastAsia="Times New Roman" w:hAnsi="Arial" w:cs="Arial"/>
                <w:sz w:val="24"/>
                <w:szCs w:val="24"/>
              </w:rPr>
              <w:t>d)Relatii de reprezentare:</w:t>
            </w:r>
            <w:r>
              <w:t xml:space="preserve"> </w:t>
            </w:r>
            <w:r>
              <w:rPr>
                <w:rFonts w:ascii="Arial" w:hAnsi="Arial" w:cs="Arial"/>
                <w:sz w:val="24"/>
                <w:szCs w:val="24"/>
              </w:rPr>
              <w:t xml:space="preserve">doar </w:t>
            </w:r>
            <w:r w:rsidRPr="006354AF">
              <w:rPr>
                <w:rFonts w:ascii="Arial" w:hAnsi="Arial" w:cs="Arial"/>
                <w:sz w:val="24"/>
                <w:szCs w:val="24"/>
              </w:rPr>
              <w:t>in baza unei decizii scrise de imputernicire in acest sens</w:t>
            </w:r>
            <w:r>
              <w:rPr>
                <w:rFonts w:ascii="Arial" w:hAnsi="Arial" w:cs="Arial"/>
                <w:sz w:val="24"/>
                <w:szCs w:val="24"/>
              </w:rPr>
              <w:t xml:space="preserve"> a managerului,</w:t>
            </w:r>
            <w:r w:rsidRPr="006354AF">
              <w:rPr>
                <w:rFonts w:ascii="Arial" w:hAnsi="Arial" w:cs="Arial"/>
                <w:sz w:val="24"/>
                <w:szCs w:val="24"/>
              </w:rPr>
              <w:t xml:space="preserve"> putand angaja responsabilitatea unitatii prin semnatura proprie</w:t>
            </w:r>
          </w:p>
        </w:tc>
      </w:tr>
      <w:tr w:rsidR="00F43423" w:rsidRPr="00F309C9" w14:paraId="42550672" w14:textId="77777777" w:rsidTr="00CF7FAA">
        <w:tc>
          <w:tcPr>
            <w:tcW w:w="450" w:type="dxa"/>
            <w:vMerge/>
          </w:tcPr>
          <w:p w14:paraId="20AC3669" w14:textId="77777777" w:rsidR="00F43423" w:rsidRPr="00F309C9" w:rsidRDefault="00F43423" w:rsidP="00F43423">
            <w:pPr>
              <w:ind w:left="-5130" w:right="-207"/>
              <w:rPr>
                <w:rFonts w:ascii="Arial" w:hAnsi="Arial" w:cs="Arial"/>
                <w:b/>
              </w:rPr>
            </w:pPr>
          </w:p>
        </w:tc>
        <w:tc>
          <w:tcPr>
            <w:tcW w:w="10071" w:type="dxa"/>
          </w:tcPr>
          <w:p w14:paraId="09B00FA6" w14:textId="77777777" w:rsidR="00F43423" w:rsidRPr="00F309C9" w:rsidRDefault="00F43423" w:rsidP="00F43423">
            <w:pPr>
              <w:tabs>
                <w:tab w:val="left" w:pos="0"/>
              </w:tabs>
              <w:ind w:left="-108" w:right="-207"/>
              <w:rPr>
                <w:rFonts w:ascii="Arial" w:eastAsia="Times New Roman" w:hAnsi="Arial" w:cs="Arial"/>
                <w:b/>
              </w:rPr>
            </w:pPr>
            <w:r w:rsidRPr="00F309C9">
              <w:rPr>
                <w:rFonts w:ascii="Arial" w:eastAsia="Times New Roman" w:hAnsi="Arial" w:cs="Arial"/>
                <w:b/>
              </w:rPr>
              <w:t>2.Sfera relationala externa:</w:t>
            </w:r>
          </w:p>
        </w:tc>
      </w:tr>
      <w:tr w:rsidR="00F43423" w:rsidRPr="00714045" w14:paraId="3721C4A9" w14:textId="77777777" w:rsidTr="00CF7FAA">
        <w:tc>
          <w:tcPr>
            <w:tcW w:w="450" w:type="dxa"/>
            <w:vMerge/>
          </w:tcPr>
          <w:p w14:paraId="52E508E9" w14:textId="77777777" w:rsidR="00F43423" w:rsidRPr="00F309C9" w:rsidRDefault="00F43423" w:rsidP="00F43423">
            <w:pPr>
              <w:ind w:left="-5130" w:right="-207"/>
              <w:rPr>
                <w:rFonts w:ascii="Arial" w:hAnsi="Arial" w:cs="Arial"/>
                <w:b/>
              </w:rPr>
            </w:pPr>
          </w:p>
        </w:tc>
        <w:tc>
          <w:tcPr>
            <w:tcW w:w="10071" w:type="dxa"/>
          </w:tcPr>
          <w:p w14:paraId="3793AB5C" w14:textId="77777777" w:rsidR="00F43423" w:rsidRPr="00F309C9" w:rsidRDefault="00F43423" w:rsidP="00F43423">
            <w:pPr>
              <w:tabs>
                <w:tab w:val="left" w:pos="0"/>
              </w:tabs>
              <w:ind w:left="-108" w:right="-207"/>
              <w:rPr>
                <w:rFonts w:ascii="Arial" w:eastAsia="Times New Roman" w:hAnsi="Arial" w:cs="Arial"/>
                <w:lang w:val="pt-BR"/>
              </w:rPr>
            </w:pPr>
            <w:r w:rsidRPr="00F309C9">
              <w:rPr>
                <w:rFonts w:ascii="Arial" w:eastAsia="Times New Roman" w:hAnsi="Arial" w:cs="Arial"/>
                <w:lang w:val="pt-BR"/>
              </w:rPr>
              <w:t xml:space="preserve">   a)cu autoritati si institutii publice:</w:t>
            </w:r>
          </w:p>
        </w:tc>
      </w:tr>
      <w:tr w:rsidR="00F43423" w:rsidRPr="00F309C9" w14:paraId="745D6565" w14:textId="77777777" w:rsidTr="00CF7FAA">
        <w:tc>
          <w:tcPr>
            <w:tcW w:w="450" w:type="dxa"/>
            <w:vMerge/>
          </w:tcPr>
          <w:p w14:paraId="258251E0" w14:textId="77777777" w:rsidR="00F43423" w:rsidRPr="00F309C9" w:rsidRDefault="00F43423" w:rsidP="00F43423">
            <w:pPr>
              <w:ind w:left="-5130" w:right="-207"/>
              <w:rPr>
                <w:rFonts w:ascii="Arial" w:hAnsi="Arial" w:cs="Arial"/>
                <w:b/>
                <w:lang w:val="pt-BR"/>
              </w:rPr>
            </w:pPr>
          </w:p>
        </w:tc>
        <w:tc>
          <w:tcPr>
            <w:tcW w:w="10071" w:type="dxa"/>
          </w:tcPr>
          <w:p w14:paraId="138BC6FC" w14:textId="77777777" w:rsidR="00F43423" w:rsidRPr="00F309C9" w:rsidRDefault="00F43423" w:rsidP="00F43423">
            <w:pPr>
              <w:tabs>
                <w:tab w:val="left" w:pos="0"/>
              </w:tabs>
              <w:ind w:left="-108" w:right="-207"/>
              <w:rPr>
                <w:rFonts w:ascii="Arial" w:eastAsia="Times New Roman" w:hAnsi="Arial" w:cs="Arial"/>
              </w:rPr>
            </w:pPr>
            <w:r w:rsidRPr="00F309C9">
              <w:rPr>
                <w:rFonts w:ascii="Arial" w:eastAsia="Times New Roman" w:hAnsi="Arial" w:cs="Arial"/>
                <w:lang w:val="pt-BR"/>
              </w:rPr>
              <w:t xml:space="preserve">   </w:t>
            </w:r>
            <w:r w:rsidRPr="00F309C9">
              <w:rPr>
                <w:rFonts w:ascii="Arial" w:eastAsia="Times New Roman" w:hAnsi="Arial" w:cs="Arial"/>
              </w:rPr>
              <w:t>b)cu organizatii internationale:</w:t>
            </w:r>
          </w:p>
        </w:tc>
      </w:tr>
      <w:tr w:rsidR="00F43423" w:rsidRPr="00F309C9" w14:paraId="2F5F559A" w14:textId="77777777" w:rsidTr="00CF7FAA">
        <w:tc>
          <w:tcPr>
            <w:tcW w:w="450" w:type="dxa"/>
            <w:vMerge/>
          </w:tcPr>
          <w:p w14:paraId="3E07C835" w14:textId="77777777" w:rsidR="00F43423" w:rsidRPr="00F309C9" w:rsidRDefault="00F43423" w:rsidP="00F43423">
            <w:pPr>
              <w:ind w:left="-5130" w:right="-207"/>
              <w:rPr>
                <w:rFonts w:ascii="Arial" w:hAnsi="Arial" w:cs="Arial"/>
                <w:b/>
              </w:rPr>
            </w:pPr>
          </w:p>
        </w:tc>
        <w:tc>
          <w:tcPr>
            <w:tcW w:w="10071" w:type="dxa"/>
          </w:tcPr>
          <w:p w14:paraId="4B985E1D" w14:textId="77777777" w:rsidR="00F43423" w:rsidRPr="00F309C9" w:rsidRDefault="00F43423" w:rsidP="00F43423">
            <w:pPr>
              <w:tabs>
                <w:tab w:val="left" w:pos="0"/>
              </w:tabs>
              <w:ind w:left="-108" w:right="-207"/>
              <w:rPr>
                <w:rFonts w:ascii="Arial" w:eastAsia="Times New Roman" w:hAnsi="Arial" w:cs="Arial"/>
              </w:rPr>
            </w:pPr>
            <w:r w:rsidRPr="00F309C9">
              <w:rPr>
                <w:rFonts w:ascii="Arial" w:eastAsia="Times New Roman" w:hAnsi="Arial" w:cs="Arial"/>
              </w:rPr>
              <w:t xml:space="preserve">   c)cu persoane juridice private:</w:t>
            </w:r>
          </w:p>
        </w:tc>
      </w:tr>
      <w:tr w:rsidR="00F43423" w:rsidRPr="00714045" w14:paraId="6DCB8C2B" w14:textId="77777777" w:rsidTr="00CF7FAA">
        <w:tc>
          <w:tcPr>
            <w:tcW w:w="450" w:type="dxa"/>
            <w:vMerge/>
          </w:tcPr>
          <w:p w14:paraId="7763D154" w14:textId="77777777" w:rsidR="00F43423" w:rsidRPr="00F309C9" w:rsidRDefault="00F43423" w:rsidP="00F43423">
            <w:pPr>
              <w:ind w:left="-5130" w:right="-207"/>
              <w:rPr>
                <w:rFonts w:ascii="Arial" w:hAnsi="Arial" w:cs="Arial"/>
                <w:b/>
              </w:rPr>
            </w:pPr>
          </w:p>
        </w:tc>
        <w:tc>
          <w:tcPr>
            <w:tcW w:w="10071" w:type="dxa"/>
          </w:tcPr>
          <w:p w14:paraId="5FC6EEFF" w14:textId="00D1B95F" w:rsidR="00F43423" w:rsidRPr="00F309C9" w:rsidRDefault="00F43423" w:rsidP="00F43423">
            <w:pPr>
              <w:tabs>
                <w:tab w:val="left" w:pos="0"/>
              </w:tabs>
              <w:ind w:left="-108" w:right="-207"/>
              <w:rPr>
                <w:rFonts w:ascii="Arial" w:eastAsia="Times New Roman" w:hAnsi="Arial" w:cs="Arial"/>
                <w:b/>
                <w:lang w:val="pt-BR"/>
              </w:rPr>
            </w:pPr>
            <w:r w:rsidRPr="00F309C9">
              <w:rPr>
                <w:rFonts w:ascii="Arial" w:eastAsia="Times New Roman" w:hAnsi="Arial" w:cs="Arial"/>
                <w:b/>
                <w:lang w:val="pt-BR"/>
              </w:rPr>
              <w:t>3.Delegarea de atributii si competenta*****:</w:t>
            </w:r>
            <w:r w:rsidRPr="00A4652A">
              <w:rPr>
                <w:rFonts w:ascii="Arial" w:eastAsia="Times New Roman" w:hAnsi="Arial" w:cs="Arial"/>
                <w:bCs/>
                <w:sz w:val="24"/>
                <w:szCs w:val="24"/>
              </w:rPr>
              <w:t xml:space="preserve"> atributiile</w:t>
            </w:r>
            <w:r>
              <w:rPr>
                <w:rFonts w:ascii="Arial" w:eastAsia="Times New Roman" w:hAnsi="Arial" w:cs="Arial"/>
                <w:bCs/>
                <w:sz w:val="24"/>
                <w:szCs w:val="24"/>
              </w:rPr>
              <w:t xml:space="preserve"> mentionate la punctul “C2 “</w:t>
            </w:r>
            <w:r w:rsidRPr="00A4652A">
              <w:rPr>
                <w:rFonts w:ascii="Arial" w:eastAsia="Times New Roman" w:hAnsi="Arial" w:cs="Arial"/>
                <w:bCs/>
                <w:sz w:val="24"/>
                <w:szCs w:val="24"/>
              </w:rPr>
              <w:t>sunt delegate catre o persoana cu functie similara</w:t>
            </w:r>
          </w:p>
        </w:tc>
      </w:tr>
    </w:tbl>
    <w:p w14:paraId="34CD3E2A" w14:textId="77777777" w:rsidR="00037E20" w:rsidRDefault="0093238D" w:rsidP="00A4063A">
      <w:pPr>
        <w:spacing w:after="0" w:line="240" w:lineRule="auto"/>
        <w:ind w:left="-90" w:right="-207"/>
        <w:rPr>
          <w:rFonts w:ascii="Arial" w:hAnsi="Arial" w:cs="Arial"/>
          <w:lang w:val="pt-BR"/>
        </w:rPr>
      </w:pPr>
      <w:r w:rsidRPr="00F309C9">
        <w:rPr>
          <w:rFonts w:ascii="Arial" w:hAnsi="Arial" w:cs="Arial"/>
          <w:b/>
          <w:lang w:val="pt-BR"/>
        </w:rPr>
        <w:t>*****</w:t>
      </w:r>
      <w:r w:rsidRPr="00F309C9">
        <w:rPr>
          <w:rFonts w:ascii="Arial" w:hAnsi="Arial" w:cs="Arial"/>
          <w:lang w:val="pt-BR"/>
        </w:rPr>
        <w:t xml:space="preserve"> Se vor trece atributiile care vor fi delegate catre o alta persoana in situatia in care salariatul se afla in imposibilitatea de a-si indeplini atributiile de serviciu (concediu de odihna, concediu pentru incapacitate de munca, delegatii, concediu fara plata, suspendare, detasare etc.). Se vor specifica atributiile, precum si numele persoanei/persoanelor, dupa caz, care le va/le vor prelua prin delegare</w:t>
      </w:r>
    </w:p>
    <w:tbl>
      <w:tblPr>
        <w:tblStyle w:val="TableGrid"/>
        <w:tblW w:w="0" w:type="auto"/>
        <w:tblInd w:w="18" w:type="dxa"/>
        <w:tblLook w:val="04A0" w:firstRow="1" w:lastRow="0" w:firstColumn="1" w:lastColumn="0" w:noHBand="0" w:noVBand="1"/>
      </w:tblPr>
      <w:tblGrid>
        <w:gridCol w:w="450"/>
        <w:gridCol w:w="10071"/>
      </w:tblGrid>
      <w:tr w:rsidR="00BD203D" w:rsidRPr="00F309C9" w14:paraId="5F69893E" w14:textId="77777777" w:rsidTr="00CF7FAA">
        <w:tc>
          <w:tcPr>
            <w:tcW w:w="450" w:type="dxa"/>
            <w:vMerge w:val="restart"/>
          </w:tcPr>
          <w:p w14:paraId="0571BB23" w14:textId="4C09FFD3" w:rsidR="00BD203D" w:rsidRPr="00F309C9" w:rsidRDefault="00BD203D" w:rsidP="00BD203D">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w:t>
            </w:r>
            <w:r w:rsidR="00733A7A" w:rsidRPr="00F309C9">
              <w:rPr>
                <w:rFonts w:ascii="Arial" w:eastAsia="Times New Roman" w:hAnsi="Arial" w:cs="Arial"/>
                <w:b/>
                <w:bCs/>
              </w:rPr>
              <w:t>E</w:t>
            </w:r>
          </w:p>
        </w:tc>
        <w:tc>
          <w:tcPr>
            <w:tcW w:w="10071" w:type="dxa"/>
          </w:tcPr>
          <w:p w14:paraId="7724F21F" w14:textId="77777777" w:rsidR="00BD203D" w:rsidRPr="00F309C9" w:rsidRDefault="00BD203D" w:rsidP="00CF7FAA">
            <w:pPr>
              <w:ind w:right="-207"/>
              <w:rPr>
                <w:rFonts w:ascii="Arial" w:hAnsi="Arial" w:cs="Arial"/>
                <w:b/>
              </w:rPr>
            </w:pPr>
            <w:r w:rsidRPr="00F309C9">
              <w:rPr>
                <w:rFonts w:ascii="Arial" w:eastAsia="Times New Roman" w:hAnsi="Arial" w:cs="Arial"/>
                <w:b/>
                <w:bCs/>
              </w:rPr>
              <w:t>INTOCMIT DE:</w:t>
            </w:r>
          </w:p>
        </w:tc>
      </w:tr>
      <w:tr w:rsidR="00BD203D" w:rsidRPr="00F309C9" w14:paraId="6CA9003E" w14:textId="77777777" w:rsidTr="00CF7FAA">
        <w:tc>
          <w:tcPr>
            <w:tcW w:w="450" w:type="dxa"/>
            <w:vMerge/>
          </w:tcPr>
          <w:p w14:paraId="6EC304A2" w14:textId="77777777" w:rsidR="00BD203D" w:rsidRPr="00F309C9" w:rsidRDefault="00BD203D" w:rsidP="00CF7FAA">
            <w:pPr>
              <w:ind w:left="-5130" w:right="-207"/>
              <w:rPr>
                <w:rFonts w:ascii="Arial" w:hAnsi="Arial" w:cs="Arial"/>
                <w:b/>
              </w:rPr>
            </w:pPr>
          </w:p>
        </w:tc>
        <w:tc>
          <w:tcPr>
            <w:tcW w:w="10071" w:type="dxa"/>
          </w:tcPr>
          <w:p w14:paraId="4A95B762" w14:textId="3861C72E" w:rsidR="00BD203D" w:rsidRPr="00F309C9" w:rsidRDefault="00BD203D" w:rsidP="00CF7FAA">
            <w:pPr>
              <w:tabs>
                <w:tab w:val="left" w:pos="0"/>
              </w:tabs>
              <w:ind w:left="-108" w:right="-207"/>
              <w:rPr>
                <w:rFonts w:ascii="Arial" w:eastAsia="Times New Roman" w:hAnsi="Arial" w:cs="Arial"/>
                <w:b/>
                <w:bCs/>
              </w:rPr>
            </w:pPr>
            <w:r w:rsidRPr="00F309C9">
              <w:rPr>
                <w:rFonts w:ascii="Arial" w:eastAsia="Times New Roman" w:hAnsi="Arial" w:cs="Arial"/>
              </w:rPr>
              <w:t xml:space="preserve"> 1.Numele si prenumele:</w:t>
            </w:r>
          </w:p>
        </w:tc>
      </w:tr>
      <w:tr w:rsidR="00BD203D" w:rsidRPr="00F309C9" w14:paraId="3D69CE32" w14:textId="77777777" w:rsidTr="00CF7FAA">
        <w:tc>
          <w:tcPr>
            <w:tcW w:w="450" w:type="dxa"/>
            <w:vMerge/>
          </w:tcPr>
          <w:p w14:paraId="2A7B3BF7" w14:textId="77777777" w:rsidR="00BD203D" w:rsidRPr="00F309C9" w:rsidRDefault="00BD203D" w:rsidP="00CF7FAA">
            <w:pPr>
              <w:ind w:left="-5130" w:right="-207"/>
              <w:rPr>
                <w:rFonts w:ascii="Arial" w:hAnsi="Arial" w:cs="Arial"/>
                <w:b/>
              </w:rPr>
            </w:pPr>
          </w:p>
        </w:tc>
        <w:tc>
          <w:tcPr>
            <w:tcW w:w="10071" w:type="dxa"/>
          </w:tcPr>
          <w:p w14:paraId="54B84CDE" w14:textId="7C15CBA5" w:rsidR="00BD203D" w:rsidRPr="00F309C9" w:rsidRDefault="00BD203D" w:rsidP="00CF7FAA">
            <w:pPr>
              <w:tabs>
                <w:tab w:val="left" w:pos="0"/>
              </w:tabs>
              <w:ind w:left="-558" w:right="-207"/>
              <w:rPr>
                <w:rFonts w:ascii="Arial" w:eastAsia="Times New Roman" w:hAnsi="Arial" w:cs="Arial"/>
              </w:rPr>
            </w:pPr>
            <w:r w:rsidRPr="00F309C9">
              <w:rPr>
                <w:rFonts w:ascii="Arial" w:eastAsia="Times New Roman" w:hAnsi="Arial" w:cs="Arial"/>
              </w:rPr>
              <w:t xml:space="preserve"> 2.D </w:t>
            </w:r>
            <w:r w:rsidR="009067AC">
              <w:rPr>
                <w:rFonts w:ascii="Arial" w:eastAsia="Times New Roman" w:hAnsi="Arial" w:cs="Arial"/>
              </w:rPr>
              <w:t xml:space="preserve"> </w:t>
            </w:r>
            <w:r w:rsidRPr="00F309C9">
              <w:rPr>
                <w:rFonts w:ascii="Arial" w:eastAsia="Times New Roman" w:hAnsi="Arial" w:cs="Arial"/>
              </w:rPr>
              <w:t>2.Functia de conducere:</w:t>
            </w:r>
            <w:r w:rsidR="006F6EE2">
              <w:rPr>
                <w:rFonts w:ascii="Arial" w:eastAsia="Times New Roman" w:hAnsi="Arial" w:cs="Arial"/>
              </w:rPr>
              <w:t>medic coordonator</w:t>
            </w:r>
          </w:p>
        </w:tc>
      </w:tr>
      <w:tr w:rsidR="00BD203D" w:rsidRPr="00F309C9" w14:paraId="175CED5F" w14:textId="77777777" w:rsidTr="00CF7FAA">
        <w:tc>
          <w:tcPr>
            <w:tcW w:w="450" w:type="dxa"/>
            <w:vMerge/>
          </w:tcPr>
          <w:p w14:paraId="1F181D12" w14:textId="77777777" w:rsidR="00BD203D" w:rsidRPr="00F309C9" w:rsidRDefault="00BD203D" w:rsidP="00CF7FAA">
            <w:pPr>
              <w:ind w:left="-5130" w:right="-207"/>
              <w:rPr>
                <w:rFonts w:ascii="Arial" w:hAnsi="Arial" w:cs="Arial"/>
                <w:b/>
              </w:rPr>
            </w:pPr>
          </w:p>
        </w:tc>
        <w:tc>
          <w:tcPr>
            <w:tcW w:w="10071" w:type="dxa"/>
          </w:tcPr>
          <w:p w14:paraId="7B200B42" w14:textId="01D57A09"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3.Semnatura </w:t>
            </w:r>
          </w:p>
        </w:tc>
      </w:tr>
      <w:tr w:rsidR="00BD203D" w:rsidRPr="00F309C9" w14:paraId="7234A0F6" w14:textId="77777777" w:rsidTr="00CF7FAA">
        <w:tc>
          <w:tcPr>
            <w:tcW w:w="450" w:type="dxa"/>
            <w:vMerge/>
          </w:tcPr>
          <w:p w14:paraId="630B1BDE" w14:textId="77777777" w:rsidR="00BD203D" w:rsidRPr="00F309C9" w:rsidRDefault="00BD203D" w:rsidP="00CF7FAA">
            <w:pPr>
              <w:ind w:left="-5130" w:right="-207"/>
              <w:rPr>
                <w:rFonts w:ascii="Arial" w:hAnsi="Arial" w:cs="Arial"/>
                <w:b/>
              </w:rPr>
            </w:pPr>
          </w:p>
        </w:tc>
        <w:tc>
          <w:tcPr>
            <w:tcW w:w="10071" w:type="dxa"/>
          </w:tcPr>
          <w:p w14:paraId="3C3902FE" w14:textId="06841416"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4.Data intocmirii </w:t>
            </w:r>
          </w:p>
        </w:tc>
      </w:tr>
      <w:tr w:rsidR="00BD203D" w:rsidRPr="00714045" w14:paraId="3F129FE0" w14:textId="77777777" w:rsidTr="00CF7FAA">
        <w:tc>
          <w:tcPr>
            <w:tcW w:w="450" w:type="dxa"/>
            <w:vMerge w:val="restart"/>
          </w:tcPr>
          <w:p w14:paraId="4968713C" w14:textId="6BB4B11D" w:rsidR="00BD203D" w:rsidRPr="00F309C9" w:rsidRDefault="00BD203D" w:rsidP="00BD203D">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w:t>
            </w:r>
            <w:r w:rsidR="00733A7A" w:rsidRPr="00F309C9">
              <w:rPr>
                <w:rFonts w:ascii="Arial" w:eastAsia="Times New Roman" w:hAnsi="Arial" w:cs="Arial"/>
                <w:b/>
                <w:bCs/>
              </w:rPr>
              <w:t>F</w:t>
            </w:r>
          </w:p>
        </w:tc>
        <w:tc>
          <w:tcPr>
            <w:tcW w:w="10071" w:type="dxa"/>
          </w:tcPr>
          <w:p w14:paraId="46CCEFA6" w14:textId="77777777" w:rsidR="00BD203D" w:rsidRPr="00F309C9" w:rsidRDefault="00BD203D" w:rsidP="00CF7FAA">
            <w:pPr>
              <w:ind w:right="-207"/>
              <w:rPr>
                <w:rFonts w:ascii="Arial" w:hAnsi="Arial" w:cs="Arial"/>
                <w:b/>
                <w:lang w:val="pt-BR"/>
              </w:rPr>
            </w:pPr>
            <w:r w:rsidRPr="00F309C9">
              <w:rPr>
                <w:rFonts w:ascii="Arial" w:eastAsia="Times New Roman" w:hAnsi="Arial" w:cs="Arial"/>
                <w:b/>
                <w:bCs/>
                <w:lang w:val="pt-BR"/>
              </w:rPr>
              <w:t>LUAT LA CUNOSTINTA DE CATRE OCUPANTUL POSTULUI</w:t>
            </w:r>
          </w:p>
        </w:tc>
      </w:tr>
      <w:tr w:rsidR="00BD203D" w:rsidRPr="00F309C9" w14:paraId="59D43803" w14:textId="77777777" w:rsidTr="00CF7FAA">
        <w:tc>
          <w:tcPr>
            <w:tcW w:w="450" w:type="dxa"/>
            <w:vMerge/>
          </w:tcPr>
          <w:p w14:paraId="488C35C8" w14:textId="77777777" w:rsidR="00BD203D" w:rsidRPr="00F309C9" w:rsidRDefault="00BD203D" w:rsidP="00CF7FAA">
            <w:pPr>
              <w:ind w:left="-5130" w:right="-207"/>
              <w:rPr>
                <w:rFonts w:ascii="Arial" w:hAnsi="Arial" w:cs="Arial"/>
                <w:b/>
                <w:lang w:val="pt-BR"/>
              </w:rPr>
            </w:pPr>
          </w:p>
        </w:tc>
        <w:tc>
          <w:tcPr>
            <w:tcW w:w="10071" w:type="dxa"/>
          </w:tcPr>
          <w:p w14:paraId="45F81897" w14:textId="10FB49C8" w:rsidR="00BD203D" w:rsidRPr="00F309C9" w:rsidRDefault="00BD203D" w:rsidP="00CF7FAA">
            <w:pPr>
              <w:tabs>
                <w:tab w:val="left" w:pos="0"/>
              </w:tabs>
              <w:ind w:left="-108" w:right="-207"/>
              <w:rPr>
                <w:rFonts w:ascii="Arial" w:eastAsia="Times New Roman" w:hAnsi="Arial" w:cs="Arial"/>
                <w:b/>
                <w:bCs/>
              </w:rPr>
            </w:pPr>
            <w:r w:rsidRPr="00F309C9">
              <w:rPr>
                <w:rFonts w:ascii="Arial" w:eastAsia="Times New Roman" w:hAnsi="Arial" w:cs="Arial"/>
                <w:lang w:val="pt-BR"/>
              </w:rPr>
              <w:t xml:space="preserve"> </w:t>
            </w:r>
            <w:r w:rsidRPr="00F309C9">
              <w:rPr>
                <w:rFonts w:ascii="Arial" w:eastAsia="Times New Roman" w:hAnsi="Arial" w:cs="Arial"/>
              </w:rPr>
              <w:t>1.Numele si prenumele:</w:t>
            </w:r>
          </w:p>
        </w:tc>
      </w:tr>
      <w:tr w:rsidR="00BD203D" w:rsidRPr="00F309C9" w14:paraId="69CD8779" w14:textId="77777777" w:rsidTr="00CF7FAA">
        <w:tc>
          <w:tcPr>
            <w:tcW w:w="450" w:type="dxa"/>
            <w:vMerge/>
          </w:tcPr>
          <w:p w14:paraId="3D75BF27" w14:textId="77777777" w:rsidR="00BD203D" w:rsidRPr="00F309C9" w:rsidRDefault="00BD203D" w:rsidP="00CF7FAA">
            <w:pPr>
              <w:ind w:left="-5130" w:right="-207"/>
              <w:rPr>
                <w:rFonts w:ascii="Arial" w:hAnsi="Arial" w:cs="Arial"/>
                <w:b/>
              </w:rPr>
            </w:pPr>
          </w:p>
        </w:tc>
        <w:tc>
          <w:tcPr>
            <w:tcW w:w="10071" w:type="dxa"/>
          </w:tcPr>
          <w:p w14:paraId="693322DE" w14:textId="3600586E"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w:t>
            </w:r>
            <w:r w:rsidR="00641AE9">
              <w:rPr>
                <w:rFonts w:ascii="Arial" w:eastAsia="Times New Roman" w:hAnsi="Arial" w:cs="Arial"/>
              </w:rPr>
              <w:t>2</w:t>
            </w:r>
            <w:r w:rsidRPr="00F309C9">
              <w:rPr>
                <w:rFonts w:ascii="Arial" w:eastAsia="Times New Roman" w:hAnsi="Arial" w:cs="Arial"/>
              </w:rPr>
              <w:t xml:space="preserve">.Semnatura </w:t>
            </w:r>
            <w:r w:rsidR="00941DAF">
              <w:rPr>
                <w:rFonts w:ascii="Arial" w:eastAsia="Times New Roman" w:hAnsi="Arial" w:cs="Arial"/>
              </w:rPr>
              <w:t>:</w:t>
            </w:r>
          </w:p>
        </w:tc>
      </w:tr>
      <w:tr w:rsidR="00BD203D" w:rsidRPr="00F309C9" w14:paraId="2BF7E699" w14:textId="77777777" w:rsidTr="00CF7FAA">
        <w:tc>
          <w:tcPr>
            <w:tcW w:w="450" w:type="dxa"/>
            <w:vMerge/>
          </w:tcPr>
          <w:p w14:paraId="0CD30B38" w14:textId="77777777" w:rsidR="00BD203D" w:rsidRPr="00F309C9" w:rsidRDefault="00BD203D" w:rsidP="00CF7FAA">
            <w:pPr>
              <w:ind w:left="-5130" w:right="-207"/>
              <w:rPr>
                <w:rFonts w:ascii="Arial" w:hAnsi="Arial" w:cs="Arial"/>
                <w:b/>
              </w:rPr>
            </w:pPr>
          </w:p>
        </w:tc>
        <w:tc>
          <w:tcPr>
            <w:tcW w:w="10071" w:type="dxa"/>
          </w:tcPr>
          <w:p w14:paraId="17622A27" w14:textId="31549866" w:rsidR="00BD203D" w:rsidRPr="00F309C9" w:rsidRDefault="00BD203D" w:rsidP="00BD203D">
            <w:pPr>
              <w:tabs>
                <w:tab w:val="left" w:pos="0"/>
              </w:tabs>
              <w:ind w:left="-108" w:right="-207"/>
              <w:rPr>
                <w:rFonts w:ascii="Arial" w:eastAsia="Times New Roman" w:hAnsi="Arial" w:cs="Arial"/>
              </w:rPr>
            </w:pPr>
            <w:r w:rsidRPr="00F309C9">
              <w:rPr>
                <w:rFonts w:ascii="Arial" w:eastAsia="Times New Roman" w:hAnsi="Arial" w:cs="Arial"/>
              </w:rPr>
              <w:t xml:space="preserve"> </w:t>
            </w:r>
            <w:r w:rsidR="00591906">
              <w:rPr>
                <w:rFonts w:ascii="Arial" w:eastAsia="Times New Roman" w:hAnsi="Arial" w:cs="Arial"/>
              </w:rPr>
              <w:t>3</w:t>
            </w:r>
            <w:r w:rsidRPr="00F309C9">
              <w:rPr>
                <w:rFonts w:ascii="Arial" w:eastAsia="Times New Roman" w:hAnsi="Arial" w:cs="Arial"/>
              </w:rPr>
              <w:t xml:space="preserve">.Data </w:t>
            </w:r>
            <w:r w:rsidR="00941DAF">
              <w:rPr>
                <w:rFonts w:ascii="Arial" w:eastAsia="Times New Roman" w:hAnsi="Arial" w:cs="Arial"/>
              </w:rPr>
              <w:t>:</w:t>
            </w:r>
          </w:p>
        </w:tc>
      </w:tr>
      <w:tr w:rsidR="00BD203D" w:rsidRPr="00F309C9" w14:paraId="57B8BB47" w14:textId="77777777" w:rsidTr="00CF7FAA">
        <w:tc>
          <w:tcPr>
            <w:tcW w:w="450" w:type="dxa"/>
            <w:vMerge w:val="restart"/>
          </w:tcPr>
          <w:p w14:paraId="66EA9203" w14:textId="07BC304F" w:rsidR="00BD203D" w:rsidRPr="00F309C9" w:rsidRDefault="00BD203D" w:rsidP="00BD203D">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r>
            <w:r w:rsidR="00733A7A" w:rsidRPr="00F309C9">
              <w:rPr>
                <w:rFonts w:ascii="Arial" w:eastAsia="Times New Roman" w:hAnsi="Arial" w:cs="Arial"/>
                <w:b/>
                <w:bCs/>
              </w:rPr>
              <w:t>G</w:t>
            </w:r>
            <w:r w:rsidRPr="00F309C9">
              <w:rPr>
                <w:rFonts w:ascii="Arial" w:eastAsia="Times New Roman" w:hAnsi="Arial" w:cs="Arial"/>
                <w:b/>
                <w:bCs/>
              </w:rPr>
              <w:t xml:space="preserve">   </w:t>
            </w:r>
          </w:p>
        </w:tc>
        <w:tc>
          <w:tcPr>
            <w:tcW w:w="10071" w:type="dxa"/>
          </w:tcPr>
          <w:p w14:paraId="4FF07B58" w14:textId="77777777" w:rsidR="00BD203D" w:rsidRPr="00F309C9" w:rsidRDefault="00BD203D" w:rsidP="00CF7FAA">
            <w:pPr>
              <w:ind w:right="-207"/>
              <w:rPr>
                <w:rFonts w:ascii="Arial" w:hAnsi="Arial" w:cs="Arial"/>
                <w:b/>
              </w:rPr>
            </w:pPr>
            <w:r w:rsidRPr="00F309C9">
              <w:rPr>
                <w:rFonts w:ascii="Arial" w:eastAsia="Times New Roman" w:hAnsi="Arial" w:cs="Arial"/>
                <w:b/>
                <w:bCs/>
              </w:rPr>
              <w:t>CONTRASEMNEAZA:</w:t>
            </w:r>
          </w:p>
        </w:tc>
      </w:tr>
      <w:tr w:rsidR="00BD203D" w:rsidRPr="00F309C9" w14:paraId="509DE655" w14:textId="77777777" w:rsidTr="00CF7FAA">
        <w:tc>
          <w:tcPr>
            <w:tcW w:w="450" w:type="dxa"/>
            <w:vMerge/>
          </w:tcPr>
          <w:p w14:paraId="64F58A9A" w14:textId="77777777" w:rsidR="00BD203D" w:rsidRPr="00F309C9" w:rsidRDefault="00BD203D" w:rsidP="00CF7FAA">
            <w:pPr>
              <w:ind w:left="-5130" w:right="-207"/>
              <w:rPr>
                <w:rFonts w:ascii="Arial" w:hAnsi="Arial" w:cs="Arial"/>
                <w:b/>
              </w:rPr>
            </w:pPr>
          </w:p>
        </w:tc>
        <w:tc>
          <w:tcPr>
            <w:tcW w:w="10071" w:type="dxa"/>
          </w:tcPr>
          <w:p w14:paraId="3AD320CB" w14:textId="6B326C41" w:rsidR="00BD203D" w:rsidRPr="00F309C9" w:rsidRDefault="00BD203D" w:rsidP="00CF7FAA">
            <w:pPr>
              <w:tabs>
                <w:tab w:val="left" w:pos="0"/>
              </w:tabs>
              <w:ind w:left="-108" w:right="-207"/>
              <w:rPr>
                <w:rFonts w:ascii="Arial" w:eastAsia="Times New Roman" w:hAnsi="Arial" w:cs="Arial"/>
                <w:b/>
                <w:bCs/>
              </w:rPr>
            </w:pPr>
            <w:r w:rsidRPr="00F309C9">
              <w:rPr>
                <w:rFonts w:ascii="Arial" w:eastAsia="Times New Roman" w:hAnsi="Arial" w:cs="Arial"/>
              </w:rPr>
              <w:t xml:space="preserve"> 1.Numele si prenumele:</w:t>
            </w:r>
          </w:p>
        </w:tc>
      </w:tr>
      <w:tr w:rsidR="00BD203D" w:rsidRPr="00F309C9" w14:paraId="283D098F" w14:textId="77777777" w:rsidTr="00CF7FAA">
        <w:tc>
          <w:tcPr>
            <w:tcW w:w="450" w:type="dxa"/>
            <w:vMerge/>
          </w:tcPr>
          <w:p w14:paraId="549A3BDF" w14:textId="77777777" w:rsidR="00BD203D" w:rsidRPr="00F309C9" w:rsidRDefault="00BD203D" w:rsidP="00CF7FAA">
            <w:pPr>
              <w:ind w:left="-5130" w:right="-207"/>
              <w:rPr>
                <w:rFonts w:ascii="Arial" w:hAnsi="Arial" w:cs="Arial"/>
                <w:b/>
              </w:rPr>
            </w:pPr>
          </w:p>
        </w:tc>
        <w:tc>
          <w:tcPr>
            <w:tcW w:w="10071" w:type="dxa"/>
          </w:tcPr>
          <w:p w14:paraId="3BF7B08E" w14:textId="49C1708D" w:rsidR="00BD203D" w:rsidRPr="00F309C9" w:rsidRDefault="00781058" w:rsidP="00CF7FAA">
            <w:pPr>
              <w:tabs>
                <w:tab w:val="left" w:pos="0"/>
              </w:tabs>
              <w:ind w:left="-108" w:right="-207"/>
              <w:rPr>
                <w:rFonts w:ascii="Arial" w:eastAsia="Times New Roman" w:hAnsi="Arial" w:cs="Arial"/>
              </w:rPr>
            </w:pPr>
            <w:r w:rsidRPr="00F309C9">
              <w:rPr>
                <w:rFonts w:ascii="Arial" w:eastAsia="Times New Roman" w:hAnsi="Arial" w:cs="Arial"/>
              </w:rPr>
              <w:t xml:space="preserve"> 2.</w:t>
            </w:r>
            <w:r w:rsidR="00BD203D" w:rsidRPr="00F309C9">
              <w:rPr>
                <w:rFonts w:ascii="Arial" w:eastAsia="Times New Roman" w:hAnsi="Arial" w:cs="Arial"/>
              </w:rPr>
              <w:t>Functia:</w:t>
            </w:r>
            <w:r w:rsidR="006F6EE2">
              <w:rPr>
                <w:rFonts w:ascii="Arial" w:eastAsia="Times New Roman" w:hAnsi="Arial" w:cs="Arial"/>
              </w:rPr>
              <w:t>director medical</w:t>
            </w:r>
          </w:p>
        </w:tc>
      </w:tr>
      <w:tr w:rsidR="00BD203D" w:rsidRPr="00F309C9" w14:paraId="7385D570" w14:textId="77777777" w:rsidTr="00CF7FAA">
        <w:tc>
          <w:tcPr>
            <w:tcW w:w="450" w:type="dxa"/>
            <w:vMerge/>
          </w:tcPr>
          <w:p w14:paraId="48A481D9" w14:textId="77777777" w:rsidR="00BD203D" w:rsidRPr="00F309C9" w:rsidRDefault="00BD203D" w:rsidP="00CF7FAA">
            <w:pPr>
              <w:ind w:left="-5130" w:right="-207"/>
              <w:rPr>
                <w:rFonts w:ascii="Arial" w:hAnsi="Arial" w:cs="Arial"/>
                <w:b/>
              </w:rPr>
            </w:pPr>
          </w:p>
        </w:tc>
        <w:tc>
          <w:tcPr>
            <w:tcW w:w="10071" w:type="dxa"/>
          </w:tcPr>
          <w:p w14:paraId="6A1645EF" w14:textId="5DBB5B02"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3.Semnatura </w:t>
            </w:r>
            <w:r w:rsidR="00941DAF">
              <w:rPr>
                <w:rFonts w:ascii="Arial" w:eastAsia="Times New Roman" w:hAnsi="Arial" w:cs="Arial"/>
              </w:rPr>
              <w:t>:</w:t>
            </w:r>
          </w:p>
        </w:tc>
      </w:tr>
      <w:tr w:rsidR="00BD203D" w:rsidRPr="00F309C9" w14:paraId="26163B7E" w14:textId="77777777" w:rsidTr="00CF7FAA">
        <w:tc>
          <w:tcPr>
            <w:tcW w:w="450" w:type="dxa"/>
            <w:vMerge/>
          </w:tcPr>
          <w:p w14:paraId="705A0DF0" w14:textId="77777777" w:rsidR="00BD203D" w:rsidRPr="00F309C9" w:rsidRDefault="00BD203D" w:rsidP="00CF7FAA">
            <w:pPr>
              <w:ind w:left="-5130" w:right="-207"/>
              <w:rPr>
                <w:rFonts w:ascii="Arial" w:hAnsi="Arial" w:cs="Arial"/>
                <w:b/>
              </w:rPr>
            </w:pPr>
          </w:p>
        </w:tc>
        <w:tc>
          <w:tcPr>
            <w:tcW w:w="10071" w:type="dxa"/>
          </w:tcPr>
          <w:p w14:paraId="49D5B1E3" w14:textId="779F36C3"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4.Data </w:t>
            </w:r>
            <w:r w:rsidR="00941DAF">
              <w:rPr>
                <w:rFonts w:ascii="Arial" w:eastAsia="Times New Roman" w:hAnsi="Arial" w:cs="Arial"/>
              </w:rPr>
              <w:t>:</w:t>
            </w:r>
          </w:p>
        </w:tc>
      </w:tr>
    </w:tbl>
    <w:p w14:paraId="081EAFED" w14:textId="23B2F995" w:rsidR="00037E20" w:rsidRPr="00453D84" w:rsidRDefault="00453D84" w:rsidP="00A4063A">
      <w:pPr>
        <w:spacing w:after="0" w:line="240" w:lineRule="auto"/>
        <w:ind w:left="-90" w:right="-207"/>
        <w:rPr>
          <w:rFonts w:ascii="Arial" w:hAnsi="Arial" w:cs="Arial"/>
          <w:b/>
          <w:sz w:val="24"/>
          <w:szCs w:val="24"/>
        </w:rPr>
      </w:pPr>
      <w:r w:rsidRPr="00453D84">
        <w:rPr>
          <w:rFonts w:ascii="Arial" w:hAnsi="Arial" w:cs="Arial"/>
          <w:sz w:val="24"/>
          <w:szCs w:val="24"/>
        </w:rPr>
        <w:t>  </w:t>
      </w:r>
    </w:p>
    <w:sectPr w:rsidR="00037E20" w:rsidRPr="00453D84" w:rsidSect="002A0560">
      <w:footerReference w:type="default" r:id="rId16"/>
      <w:pgSz w:w="11907" w:h="16839" w:code="9"/>
      <w:pgMar w:top="432" w:right="720"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43E94" w14:textId="77777777" w:rsidR="002F613F" w:rsidRDefault="002F613F" w:rsidP="00BD203D">
      <w:pPr>
        <w:spacing w:after="0" w:line="240" w:lineRule="auto"/>
      </w:pPr>
      <w:r>
        <w:separator/>
      </w:r>
    </w:p>
  </w:endnote>
  <w:endnote w:type="continuationSeparator" w:id="0">
    <w:p w14:paraId="28FFB1BB" w14:textId="77777777" w:rsidR="002F613F" w:rsidRDefault="002F613F" w:rsidP="00BD2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9032"/>
      <w:docPartObj>
        <w:docPartGallery w:val="Page Numbers (Bottom of Page)"/>
        <w:docPartUnique/>
      </w:docPartObj>
    </w:sdtPr>
    <w:sdtEndPr/>
    <w:sdtContent>
      <w:p w14:paraId="21C8F9A9" w14:textId="77777777" w:rsidR="00BD203D" w:rsidRDefault="00F06743">
        <w:pPr>
          <w:pStyle w:val="Footer"/>
          <w:jc w:val="right"/>
        </w:pPr>
        <w:r>
          <w:fldChar w:fldCharType="begin"/>
        </w:r>
        <w:r>
          <w:instrText xml:space="preserve"> PAGE   \* MERGEFORMAT </w:instrText>
        </w:r>
        <w:r>
          <w:fldChar w:fldCharType="separate"/>
        </w:r>
        <w:r w:rsidR="00676124">
          <w:rPr>
            <w:noProof/>
          </w:rPr>
          <w:t>2</w:t>
        </w:r>
        <w:r>
          <w:rPr>
            <w:noProof/>
          </w:rPr>
          <w:fldChar w:fldCharType="end"/>
        </w:r>
      </w:p>
    </w:sdtContent>
  </w:sdt>
  <w:p w14:paraId="361E840A" w14:textId="77777777" w:rsidR="00BD203D" w:rsidRDefault="00BD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49008" w14:textId="77777777" w:rsidR="002F613F" w:rsidRDefault="002F613F" w:rsidP="00BD203D">
      <w:pPr>
        <w:spacing w:after="0" w:line="240" w:lineRule="auto"/>
      </w:pPr>
      <w:r>
        <w:separator/>
      </w:r>
    </w:p>
  </w:footnote>
  <w:footnote w:type="continuationSeparator" w:id="0">
    <w:p w14:paraId="643E62DC" w14:textId="77777777" w:rsidR="002F613F" w:rsidRDefault="002F613F" w:rsidP="00BD2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start w:val="1"/>
      <w:numFmt w:val="decimal"/>
      <w:lvlText w:val="%1."/>
      <w:lvlJc w:val="left"/>
      <w:pPr>
        <w:tabs>
          <w:tab w:val="num" w:pos="1356"/>
        </w:tabs>
        <w:ind w:left="0" w:firstLine="1134"/>
      </w:pPr>
    </w:lvl>
  </w:abstractNum>
  <w:abstractNum w:abstractNumId="1" w15:restartNumberingAfterBreak="0">
    <w:nsid w:val="0000000A"/>
    <w:multiLevelType w:val="singleLevel"/>
    <w:tmpl w:val="0000000A"/>
    <w:name w:val="WW8Num11"/>
    <w:lvl w:ilvl="0">
      <w:start w:val="1"/>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C"/>
    <w:multiLevelType w:val="singleLevel"/>
    <w:tmpl w:val="0000000C"/>
    <w:name w:val="WW8Num13"/>
    <w:lvl w:ilvl="0">
      <w:start w:val="1"/>
      <w:numFmt w:val="decimal"/>
      <w:lvlText w:val="%1."/>
      <w:lvlJc w:val="left"/>
      <w:pPr>
        <w:tabs>
          <w:tab w:val="num" w:pos="0"/>
        </w:tabs>
        <w:ind w:left="0" w:firstLine="0"/>
      </w:pPr>
      <w:rPr>
        <w:rFonts w:ascii="Times New Roman" w:hAnsi="Times New Roman" w:cs="Times New Roman"/>
      </w:rPr>
    </w:lvl>
  </w:abstractNum>
  <w:abstractNum w:abstractNumId="3" w15:restartNumberingAfterBreak="0">
    <w:nsid w:val="0000000D"/>
    <w:multiLevelType w:val="singleLevel"/>
    <w:tmpl w:val="0000000D"/>
    <w:name w:val="WW8Num14"/>
    <w:lvl w:ilvl="0">
      <w:start w:val="1"/>
      <w:numFmt w:val="decimal"/>
      <w:lvlText w:val="%1."/>
      <w:lvlJc w:val="left"/>
      <w:pPr>
        <w:tabs>
          <w:tab w:val="num" w:pos="0"/>
        </w:tabs>
        <w:ind w:left="0" w:firstLine="0"/>
      </w:pPr>
      <w:rPr>
        <w:rFonts w:ascii="Times New Roman" w:hAnsi="Times New Roman" w:cs="Times New Roman"/>
      </w:rPr>
    </w:lvl>
  </w:abstractNum>
  <w:abstractNum w:abstractNumId="4" w15:restartNumberingAfterBreak="0">
    <w:nsid w:val="0000000F"/>
    <w:multiLevelType w:val="singleLevel"/>
    <w:tmpl w:val="0000000F"/>
    <w:name w:val="WW8Num16"/>
    <w:lvl w:ilvl="0">
      <w:start w:val="5"/>
      <w:numFmt w:val="decimal"/>
      <w:lvlText w:val="%1."/>
      <w:lvlJc w:val="left"/>
      <w:pPr>
        <w:tabs>
          <w:tab w:val="num" w:pos="-1077"/>
        </w:tabs>
        <w:ind w:left="0" w:firstLine="1134"/>
      </w:pPr>
      <w:rPr>
        <w:rFonts w:ascii="Times New Roman" w:hAnsi="Times New Roman" w:cs="Times New Roman"/>
      </w:rPr>
    </w:lvl>
  </w:abstractNum>
  <w:abstractNum w:abstractNumId="5" w15:restartNumberingAfterBreak="0">
    <w:nsid w:val="236C1095"/>
    <w:multiLevelType w:val="hybridMultilevel"/>
    <w:tmpl w:val="639E4228"/>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DED1037"/>
    <w:multiLevelType w:val="hybridMultilevel"/>
    <w:tmpl w:val="66EE4E72"/>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F5A3AE7"/>
    <w:multiLevelType w:val="hybridMultilevel"/>
    <w:tmpl w:val="DB946C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E5EF7"/>
    <w:multiLevelType w:val="hybridMultilevel"/>
    <w:tmpl w:val="9312AC8E"/>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6655F49"/>
    <w:multiLevelType w:val="hybridMultilevel"/>
    <w:tmpl w:val="815077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801F9"/>
    <w:multiLevelType w:val="hybridMultilevel"/>
    <w:tmpl w:val="D4D81C6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EE4B08"/>
    <w:multiLevelType w:val="hybridMultilevel"/>
    <w:tmpl w:val="6C7C31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61287C"/>
    <w:multiLevelType w:val="hybridMultilevel"/>
    <w:tmpl w:val="9F7C04AA"/>
    <w:lvl w:ilvl="0" w:tplc="0409000D">
      <w:start w:val="1"/>
      <w:numFmt w:val="bullet"/>
      <w:lvlText w:val=""/>
      <w:lvlJc w:val="left"/>
      <w:pPr>
        <w:ind w:left="630" w:hanging="360"/>
      </w:pPr>
      <w:rPr>
        <w:rFonts w:ascii="Wingdings" w:hAnsi="Wingdings" w:hint="default"/>
      </w:rPr>
    </w:lvl>
    <w:lvl w:ilvl="1" w:tplc="FFFFFFFF" w:tentative="1">
      <w:start w:val="1"/>
      <w:numFmt w:val="bullet"/>
      <w:lvlText w:val="o"/>
      <w:lvlJc w:val="left"/>
      <w:pPr>
        <w:ind w:left="1350" w:hanging="360"/>
      </w:pPr>
      <w:rPr>
        <w:rFonts w:ascii="Courier New" w:hAnsi="Courier New" w:cs="Courier New" w:hint="default"/>
      </w:rPr>
    </w:lvl>
    <w:lvl w:ilvl="2" w:tplc="FFFFFFFF" w:tentative="1">
      <w:start w:val="1"/>
      <w:numFmt w:val="bullet"/>
      <w:lvlText w:val=""/>
      <w:lvlJc w:val="left"/>
      <w:pPr>
        <w:ind w:left="2070" w:hanging="360"/>
      </w:pPr>
      <w:rPr>
        <w:rFonts w:ascii="Wingdings" w:hAnsi="Wingdings" w:hint="default"/>
      </w:rPr>
    </w:lvl>
    <w:lvl w:ilvl="3" w:tplc="FFFFFFFF" w:tentative="1">
      <w:start w:val="1"/>
      <w:numFmt w:val="bullet"/>
      <w:lvlText w:val=""/>
      <w:lvlJc w:val="left"/>
      <w:pPr>
        <w:ind w:left="2790" w:hanging="360"/>
      </w:pPr>
      <w:rPr>
        <w:rFonts w:ascii="Symbol" w:hAnsi="Symbol" w:hint="default"/>
      </w:rPr>
    </w:lvl>
    <w:lvl w:ilvl="4" w:tplc="FFFFFFFF" w:tentative="1">
      <w:start w:val="1"/>
      <w:numFmt w:val="bullet"/>
      <w:lvlText w:val="o"/>
      <w:lvlJc w:val="left"/>
      <w:pPr>
        <w:ind w:left="3510" w:hanging="360"/>
      </w:pPr>
      <w:rPr>
        <w:rFonts w:ascii="Courier New" w:hAnsi="Courier New" w:cs="Courier New" w:hint="default"/>
      </w:rPr>
    </w:lvl>
    <w:lvl w:ilvl="5" w:tplc="FFFFFFFF" w:tentative="1">
      <w:start w:val="1"/>
      <w:numFmt w:val="bullet"/>
      <w:lvlText w:val=""/>
      <w:lvlJc w:val="left"/>
      <w:pPr>
        <w:ind w:left="4230" w:hanging="360"/>
      </w:pPr>
      <w:rPr>
        <w:rFonts w:ascii="Wingdings" w:hAnsi="Wingdings" w:hint="default"/>
      </w:rPr>
    </w:lvl>
    <w:lvl w:ilvl="6" w:tplc="FFFFFFFF" w:tentative="1">
      <w:start w:val="1"/>
      <w:numFmt w:val="bullet"/>
      <w:lvlText w:val=""/>
      <w:lvlJc w:val="left"/>
      <w:pPr>
        <w:ind w:left="4950" w:hanging="360"/>
      </w:pPr>
      <w:rPr>
        <w:rFonts w:ascii="Symbol" w:hAnsi="Symbol" w:hint="default"/>
      </w:rPr>
    </w:lvl>
    <w:lvl w:ilvl="7" w:tplc="FFFFFFFF" w:tentative="1">
      <w:start w:val="1"/>
      <w:numFmt w:val="bullet"/>
      <w:lvlText w:val="o"/>
      <w:lvlJc w:val="left"/>
      <w:pPr>
        <w:ind w:left="5670" w:hanging="360"/>
      </w:pPr>
      <w:rPr>
        <w:rFonts w:ascii="Courier New" w:hAnsi="Courier New" w:cs="Courier New" w:hint="default"/>
      </w:rPr>
    </w:lvl>
    <w:lvl w:ilvl="8" w:tplc="FFFFFFFF" w:tentative="1">
      <w:start w:val="1"/>
      <w:numFmt w:val="bullet"/>
      <w:lvlText w:val=""/>
      <w:lvlJc w:val="left"/>
      <w:pPr>
        <w:ind w:left="6390" w:hanging="360"/>
      </w:pPr>
      <w:rPr>
        <w:rFonts w:ascii="Wingdings" w:hAnsi="Wingdings" w:hint="default"/>
      </w:rPr>
    </w:lvl>
  </w:abstractNum>
  <w:abstractNum w:abstractNumId="13" w15:restartNumberingAfterBreak="0">
    <w:nsid w:val="5987665A"/>
    <w:multiLevelType w:val="hybridMultilevel"/>
    <w:tmpl w:val="A6A0B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102B8"/>
    <w:multiLevelType w:val="hybridMultilevel"/>
    <w:tmpl w:val="0A2E0C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A68AB"/>
    <w:multiLevelType w:val="hybridMultilevel"/>
    <w:tmpl w:val="4846F2CA"/>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2187330"/>
    <w:multiLevelType w:val="hybridMultilevel"/>
    <w:tmpl w:val="CFFED976"/>
    <w:lvl w:ilvl="0" w:tplc="0409000D">
      <w:start w:val="1"/>
      <w:numFmt w:val="bullet"/>
      <w:lvlText w:val=""/>
      <w:lvlJc w:val="left"/>
      <w:pPr>
        <w:ind w:left="780" w:hanging="360"/>
      </w:pPr>
      <w:rPr>
        <w:rFonts w:ascii="Wingdings" w:hAnsi="Wingding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7" w15:restartNumberingAfterBreak="0">
    <w:nsid w:val="67935176"/>
    <w:multiLevelType w:val="hybridMultilevel"/>
    <w:tmpl w:val="BF56E210"/>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8" w15:restartNumberingAfterBreak="0">
    <w:nsid w:val="6F417198"/>
    <w:multiLevelType w:val="hybridMultilevel"/>
    <w:tmpl w:val="F32C7D1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A6A8E"/>
    <w:multiLevelType w:val="hybridMultilevel"/>
    <w:tmpl w:val="8926F02A"/>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0BA711F"/>
    <w:multiLevelType w:val="hybridMultilevel"/>
    <w:tmpl w:val="6A6AEE6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712D2537"/>
    <w:multiLevelType w:val="hybridMultilevel"/>
    <w:tmpl w:val="CC8A8580"/>
    <w:lvl w:ilvl="0" w:tplc="854420BC">
      <w:start w:val="1"/>
      <w:numFmt w:val="bullet"/>
      <w:lvlText w:val=""/>
      <w:lvlJc w:val="center"/>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2" w15:restartNumberingAfterBreak="0">
    <w:nsid w:val="7BE43227"/>
    <w:multiLevelType w:val="hybridMultilevel"/>
    <w:tmpl w:val="CEDC620C"/>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FC16242"/>
    <w:multiLevelType w:val="hybridMultilevel"/>
    <w:tmpl w:val="00DC4742"/>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93116695">
    <w:abstractNumId w:val="17"/>
  </w:num>
  <w:num w:numId="2" w16cid:durableId="1019546243">
    <w:abstractNumId w:val="18"/>
  </w:num>
  <w:num w:numId="3" w16cid:durableId="1105346719">
    <w:abstractNumId w:val="13"/>
  </w:num>
  <w:num w:numId="4" w16cid:durableId="1679039171">
    <w:abstractNumId w:val="12"/>
  </w:num>
  <w:num w:numId="5" w16cid:durableId="63261252">
    <w:abstractNumId w:val="8"/>
  </w:num>
  <w:num w:numId="6" w16cid:durableId="1448699359">
    <w:abstractNumId w:val="16"/>
  </w:num>
  <w:num w:numId="7" w16cid:durableId="161746635">
    <w:abstractNumId w:val="19"/>
  </w:num>
  <w:num w:numId="8" w16cid:durableId="382873794">
    <w:abstractNumId w:val="9"/>
  </w:num>
  <w:num w:numId="9" w16cid:durableId="1524589536">
    <w:abstractNumId w:val="11"/>
  </w:num>
  <w:num w:numId="10" w16cid:durableId="1205405556">
    <w:abstractNumId w:val="7"/>
  </w:num>
  <w:num w:numId="11" w16cid:durableId="1001202293">
    <w:abstractNumId w:val="15"/>
  </w:num>
  <w:num w:numId="12" w16cid:durableId="982582072">
    <w:abstractNumId w:val="6"/>
  </w:num>
  <w:num w:numId="13" w16cid:durableId="1639334738">
    <w:abstractNumId w:val="10"/>
  </w:num>
  <w:num w:numId="14" w16cid:durableId="1252617267">
    <w:abstractNumId w:val="5"/>
  </w:num>
  <w:num w:numId="15" w16cid:durableId="1249269424">
    <w:abstractNumId w:val="22"/>
  </w:num>
  <w:num w:numId="16" w16cid:durableId="1111632443">
    <w:abstractNumId w:val="14"/>
  </w:num>
  <w:num w:numId="17" w16cid:durableId="1261568846">
    <w:abstractNumId w:val="23"/>
  </w:num>
  <w:num w:numId="18" w16cid:durableId="61682743">
    <w:abstractNumId w:val="20"/>
  </w:num>
  <w:num w:numId="19" w16cid:durableId="2198128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24EF"/>
    <w:rsid w:val="00001C7E"/>
    <w:rsid w:val="00005A07"/>
    <w:rsid w:val="0001236D"/>
    <w:rsid w:val="0002095A"/>
    <w:rsid w:val="000322BD"/>
    <w:rsid w:val="00033027"/>
    <w:rsid w:val="00037E20"/>
    <w:rsid w:val="00041F7A"/>
    <w:rsid w:val="00042024"/>
    <w:rsid w:val="00045B3B"/>
    <w:rsid w:val="00046A5B"/>
    <w:rsid w:val="00060691"/>
    <w:rsid w:val="000658B5"/>
    <w:rsid w:val="00071870"/>
    <w:rsid w:val="00076DCD"/>
    <w:rsid w:val="00082483"/>
    <w:rsid w:val="00083C29"/>
    <w:rsid w:val="0009777C"/>
    <w:rsid w:val="000A4C6A"/>
    <w:rsid w:val="000A6E4C"/>
    <w:rsid w:val="000B2C8F"/>
    <w:rsid w:val="000D35B7"/>
    <w:rsid w:val="0011260A"/>
    <w:rsid w:val="0011551C"/>
    <w:rsid w:val="00131406"/>
    <w:rsid w:val="001456DC"/>
    <w:rsid w:val="001543D1"/>
    <w:rsid w:val="00164A01"/>
    <w:rsid w:val="00184305"/>
    <w:rsid w:val="00185D27"/>
    <w:rsid w:val="001A11BD"/>
    <w:rsid w:val="001A1E7A"/>
    <w:rsid w:val="001B4C4A"/>
    <w:rsid w:val="0021760A"/>
    <w:rsid w:val="00224191"/>
    <w:rsid w:val="00227192"/>
    <w:rsid w:val="002353EC"/>
    <w:rsid w:val="002354BA"/>
    <w:rsid w:val="00246ACF"/>
    <w:rsid w:val="00253B06"/>
    <w:rsid w:val="00254F9B"/>
    <w:rsid w:val="0026228B"/>
    <w:rsid w:val="00272485"/>
    <w:rsid w:val="002739E2"/>
    <w:rsid w:val="002A0560"/>
    <w:rsid w:val="002A3FC3"/>
    <w:rsid w:val="002C1F3D"/>
    <w:rsid w:val="002C7293"/>
    <w:rsid w:val="002D37FA"/>
    <w:rsid w:val="002D4F8C"/>
    <w:rsid w:val="002D5F65"/>
    <w:rsid w:val="002E4E46"/>
    <w:rsid w:val="002E729A"/>
    <w:rsid w:val="002E76CD"/>
    <w:rsid w:val="002F3DDE"/>
    <w:rsid w:val="002F56D1"/>
    <w:rsid w:val="002F613F"/>
    <w:rsid w:val="00303E87"/>
    <w:rsid w:val="0035376D"/>
    <w:rsid w:val="00363B7B"/>
    <w:rsid w:val="003678DC"/>
    <w:rsid w:val="00373A55"/>
    <w:rsid w:val="00374E97"/>
    <w:rsid w:val="00375061"/>
    <w:rsid w:val="00384D48"/>
    <w:rsid w:val="003901A6"/>
    <w:rsid w:val="003914D6"/>
    <w:rsid w:val="003A0DF3"/>
    <w:rsid w:val="003A2052"/>
    <w:rsid w:val="003A34C3"/>
    <w:rsid w:val="003A69C5"/>
    <w:rsid w:val="003C6235"/>
    <w:rsid w:val="003C74B3"/>
    <w:rsid w:val="003D0498"/>
    <w:rsid w:val="003D28B5"/>
    <w:rsid w:val="003E07A5"/>
    <w:rsid w:val="003F2A3F"/>
    <w:rsid w:val="00405BA1"/>
    <w:rsid w:val="00414C96"/>
    <w:rsid w:val="00425454"/>
    <w:rsid w:val="004262F0"/>
    <w:rsid w:val="00430A8D"/>
    <w:rsid w:val="00442CA9"/>
    <w:rsid w:val="00451F84"/>
    <w:rsid w:val="00453D84"/>
    <w:rsid w:val="00471FB0"/>
    <w:rsid w:val="00487A50"/>
    <w:rsid w:val="004A4610"/>
    <w:rsid w:val="004A5CBF"/>
    <w:rsid w:val="004B2B24"/>
    <w:rsid w:val="004B4344"/>
    <w:rsid w:val="004E23E6"/>
    <w:rsid w:val="004E31F8"/>
    <w:rsid w:val="004E5DEA"/>
    <w:rsid w:val="004E6396"/>
    <w:rsid w:val="004E6D19"/>
    <w:rsid w:val="004E7833"/>
    <w:rsid w:val="004F1327"/>
    <w:rsid w:val="004F2EFA"/>
    <w:rsid w:val="004F6E0F"/>
    <w:rsid w:val="00532004"/>
    <w:rsid w:val="00534CDB"/>
    <w:rsid w:val="005459EE"/>
    <w:rsid w:val="005460C9"/>
    <w:rsid w:val="00565609"/>
    <w:rsid w:val="00584768"/>
    <w:rsid w:val="00591906"/>
    <w:rsid w:val="005A0B0E"/>
    <w:rsid w:val="005A6D90"/>
    <w:rsid w:val="005A7E46"/>
    <w:rsid w:val="005C11DD"/>
    <w:rsid w:val="005C4313"/>
    <w:rsid w:val="005C5E13"/>
    <w:rsid w:val="005D6A50"/>
    <w:rsid w:val="005E0358"/>
    <w:rsid w:val="005E7754"/>
    <w:rsid w:val="0062493B"/>
    <w:rsid w:val="00641AE9"/>
    <w:rsid w:val="00641E39"/>
    <w:rsid w:val="00653DA2"/>
    <w:rsid w:val="00656C35"/>
    <w:rsid w:val="00676124"/>
    <w:rsid w:val="0069042E"/>
    <w:rsid w:val="006A583C"/>
    <w:rsid w:val="006A58F4"/>
    <w:rsid w:val="006B2B45"/>
    <w:rsid w:val="006B7C1E"/>
    <w:rsid w:val="006F62D1"/>
    <w:rsid w:val="006F6EE2"/>
    <w:rsid w:val="00702459"/>
    <w:rsid w:val="00703303"/>
    <w:rsid w:val="00714045"/>
    <w:rsid w:val="00733A7A"/>
    <w:rsid w:val="00734851"/>
    <w:rsid w:val="00746627"/>
    <w:rsid w:val="00753F38"/>
    <w:rsid w:val="00755840"/>
    <w:rsid w:val="007558D3"/>
    <w:rsid w:val="00757FA8"/>
    <w:rsid w:val="007632A1"/>
    <w:rsid w:val="00781058"/>
    <w:rsid w:val="007C5165"/>
    <w:rsid w:val="007C716C"/>
    <w:rsid w:val="007D2490"/>
    <w:rsid w:val="007D42BE"/>
    <w:rsid w:val="00801B50"/>
    <w:rsid w:val="008020DB"/>
    <w:rsid w:val="00811EF4"/>
    <w:rsid w:val="00867D21"/>
    <w:rsid w:val="00874D0C"/>
    <w:rsid w:val="00875625"/>
    <w:rsid w:val="00877076"/>
    <w:rsid w:val="008A103E"/>
    <w:rsid w:val="008C0047"/>
    <w:rsid w:val="008C1851"/>
    <w:rsid w:val="008E292D"/>
    <w:rsid w:val="008F0178"/>
    <w:rsid w:val="008F1D9D"/>
    <w:rsid w:val="008F4C92"/>
    <w:rsid w:val="008F7DBD"/>
    <w:rsid w:val="009067AC"/>
    <w:rsid w:val="0093238D"/>
    <w:rsid w:val="00941DAF"/>
    <w:rsid w:val="00960198"/>
    <w:rsid w:val="00960BE2"/>
    <w:rsid w:val="00963A73"/>
    <w:rsid w:val="009644FD"/>
    <w:rsid w:val="00977DE4"/>
    <w:rsid w:val="00983068"/>
    <w:rsid w:val="00984F4E"/>
    <w:rsid w:val="009909E1"/>
    <w:rsid w:val="00993CCE"/>
    <w:rsid w:val="009B24EF"/>
    <w:rsid w:val="009C1462"/>
    <w:rsid w:val="009C17BE"/>
    <w:rsid w:val="009D4340"/>
    <w:rsid w:val="009D4FE1"/>
    <w:rsid w:val="009D6C2C"/>
    <w:rsid w:val="00A2076D"/>
    <w:rsid w:val="00A22617"/>
    <w:rsid w:val="00A23177"/>
    <w:rsid w:val="00A4063A"/>
    <w:rsid w:val="00A43CF1"/>
    <w:rsid w:val="00A4550B"/>
    <w:rsid w:val="00A4553A"/>
    <w:rsid w:val="00A63888"/>
    <w:rsid w:val="00A92F7E"/>
    <w:rsid w:val="00AE1EE2"/>
    <w:rsid w:val="00AF0B5A"/>
    <w:rsid w:val="00AF3306"/>
    <w:rsid w:val="00AF43D6"/>
    <w:rsid w:val="00AF4DB9"/>
    <w:rsid w:val="00B00BD5"/>
    <w:rsid w:val="00B00CDF"/>
    <w:rsid w:val="00B10B6F"/>
    <w:rsid w:val="00B15A7A"/>
    <w:rsid w:val="00B331CD"/>
    <w:rsid w:val="00B464B6"/>
    <w:rsid w:val="00B5212F"/>
    <w:rsid w:val="00B54A65"/>
    <w:rsid w:val="00B550C4"/>
    <w:rsid w:val="00B63584"/>
    <w:rsid w:val="00B74F1A"/>
    <w:rsid w:val="00B75692"/>
    <w:rsid w:val="00BA721C"/>
    <w:rsid w:val="00BD070D"/>
    <w:rsid w:val="00BD203D"/>
    <w:rsid w:val="00BE3569"/>
    <w:rsid w:val="00BE4495"/>
    <w:rsid w:val="00BE7AEA"/>
    <w:rsid w:val="00C009A0"/>
    <w:rsid w:val="00C252A5"/>
    <w:rsid w:val="00C30B83"/>
    <w:rsid w:val="00C378E9"/>
    <w:rsid w:val="00C51854"/>
    <w:rsid w:val="00C75B5F"/>
    <w:rsid w:val="00C804D9"/>
    <w:rsid w:val="00C8453E"/>
    <w:rsid w:val="00C860AE"/>
    <w:rsid w:val="00CB2C76"/>
    <w:rsid w:val="00CB49F3"/>
    <w:rsid w:val="00CC15BE"/>
    <w:rsid w:val="00CC43C4"/>
    <w:rsid w:val="00CD06C9"/>
    <w:rsid w:val="00CE1316"/>
    <w:rsid w:val="00CF5BEE"/>
    <w:rsid w:val="00CF6FD8"/>
    <w:rsid w:val="00D014B3"/>
    <w:rsid w:val="00D07841"/>
    <w:rsid w:val="00D23EB6"/>
    <w:rsid w:val="00D81D09"/>
    <w:rsid w:val="00DA02A2"/>
    <w:rsid w:val="00DC76AF"/>
    <w:rsid w:val="00E146E2"/>
    <w:rsid w:val="00E23B79"/>
    <w:rsid w:val="00E33344"/>
    <w:rsid w:val="00E437B3"/>
    <w:rsid w:val="00E80FF0"/>
    <w:rsid w:val="00E82E6E"/>
    <w:rsid w:val="00E8567E"/>
    <w:rsid w:val="00E9329C"/>
    <w:rsid w:val="00E95F1B"/>
    <w:rsid w:val="00EB213A"/>
    <w:rsid w:val="00EC12C2"/>
    <w:rsid w:val="00ED18AA"/>
    <w:rsid w:val="00ED3E28"/>
    <w:rsid w:val="00ED4DF6"/>
    <w:rsid w:val="00EF35B1"/>
    <w:rsid w:val="00EF77DD"/>
    <w:rsid w:val="00F051D9"/>
    <w:rsid w:val="00F05661"/>
    <w:rsid w:val="00F066C7"/>
    <w:rsid w:val="00F06743"/>
    <w:rsid w:val="00F15E7A"/>
    <w:rsid w:val="00F16BBD"/>
    <w:rsid w:val="00F309C9"/>
    <w:rsid w:val="00F33A43"/>
    <w:rsid w:val="00F43423"/>
    <w:rsid w:val="00F43485"/>
    <w:rsid w:val="00F564F4"/>
    <w:rsid w:val="00F607E4"/>
    <w:rsid w:val="00F659C6"/>
    <w:rsid w:val="00F75F80"/>
    <w:rsid w:val="00F86EE1"/>
    <w:rsid w:val="00F91491"/>
    <w:rsid w:val="00F97E06"/>
    <w:rsid w:val="00FA239A"/>
    <w:rsid w:val="00FA52B8"/>
    <w:rsid w:val="00FB44CC"/>
    <w:rsid w:val="00FD79EC"/>
    <w:rsid w:val="00FE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DBFA"/>
  <w15:docId w15:val="{37E6B8C9-7576-4EE1-B928-67360A216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5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9B24EF"/>
    <w:pPr>
      <w:spacing w:after="0" w:line="240" w:lineRule="auto"/>
    </w:pPr>
    <w:rPr>
      <w:rFonts w:ascii="Times New Roman" w:eastAsia="Times New Roman" w:hAnsi="Times New Roman" w:cs="Times New Roman"/>
      <w:sz w:val="24"/>
      <w:szCs w:val="24"/>
    </w:rPr>
  </w:style>
  <w:style w:type="character" w:styleId="Strong">
    <w:name w:val="Strong"/>
    <w:basedOn w:val="DefaultParagraphFont"/>
    <w:qFormat/>
    <w:rsid w:val="009B24EF"/>
    <w:rPr>
      <w:b/>
      <w:bCs/>
    </w:rPr>
  </w:style>
  <w:style w:type="table" w:styleId="TableGrid">
    <w:name w:val="Table Grid"/>
    <w:basedOn w:val="TableNormal"/>
    <w:rsid w:val="00405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702459"/>
    <w:pPr>
      <w:ind w:left="720"/>
      <w:contextualSpacing/>
    </w:pPr>
  </w:style>
  <w:style w:type="paragraph" w:styleId="Header">
    <w:name w:val="header"/>
    <w:basedOn w:val="Normal"/>
    <w:link w:val="HeaderChar"/>
    <w:uiPriority w:val="99"/>
    <w:semiHidden/>
    <w:unhideWhenUsed/>
    <w:rsid w:val="00BD203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D203D"/>
  </w:style>
  <w:style w:type="paragraph" w:styleId="Footer">
    <w:name w:val="footer"/>
    <w:basedOn w:val="Normal"/>
    <w:link w:val="FooterChar"/>
    <w:uiPriority w:val="99"/>
    <w:unhideWhenUsed/>
    <w:rsid w:val="00BD20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03D"/>
  </w:style>
  <w:style w:type="paragraph" w:styleId="BalloonText">
    <w:name w:val="Balloon Text"/>
    <w:basedOn w:val="Normal"/>
    <w:link w:val="BalloonTextChar"/>
    <w:uiPriority w:val="99"/>
    <w:semiHidden/>
    <w:unhideWhenUsed/>
    <w:rsid w:val="00145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6DC"/>
    <w:rPr>
      <w:rFonts w:ascii="Tahoma" w:hAnsi="Tahoma" w:cs="Tahoma"/>
      <w:sz w:val="16"/>
      <w:szCs w:val="16"/>
    </w:rPr>
  </w:style>
  <w:style w:type="character" w:styleId="CommentReference">
    <w:name w:val="annotation reference"/>
    <w:basedOn w:val="DefaultParagraphFont"/>
    <w:uiPriority w:val="99"/>
    <w:semiHidden/>
    <w:unhideWhenUsed/>
    <w:rsid w:val="007D2490"/>
    <w:rPr>
      <w:sz w:val="16"/>
      <w:szCs w:val="16"/>
    </w:rPr>
  </w:style>
  <w:style w:type="paragraph" w:styleId="CommentText">
    <w:name w:val="annotation text"/>
    <w:basedOn w:val="Normal"/>
    <w:link w:val="CommentTextChar"/>
    <w:uiPriority w:val="99"/>
    <w:semiHidden/>
    <w:unhideWhenUsed/>
    <w:rsid w:val="007D2490"/>
    <w:pPr>
      <w:spacing w:line="240" w:lineRule="auto"/>
    </w:pPr>
    <w:rPr>
      <w:sz w:val="20"/>
      <w:szCs w:val="20"/>
    </w:rPr>
  </w:style>
  <w:style w:type="character" w:customStyle="1" w:styleId="CommentTextChar">
    <w:name w:val="Comment Text Char"/>
    <w:basedOn w:val="DefaultParagraphFont"/>
    <w:link w:val="CommentText"/>
    <w:uiPriority w:val="99"/>
    <w:semiHidden/>
    <w:rsid w:val="007D2490"/>
    <w:rPr>
      <w:sz w:val="20"/>
      <w:szCs w:val="20"/>
    </w:rPr>
  </w:style>
  <w:style w:type="paragraph" w:styleId="CommentSubject">
    <w:name w:val="annotation subject"/>
    <w:basedOn w:val="CommentText"/>
    <w:next w:val="CommentText"/>
    <w:link w:val="CommentSubjectChar"/>
    <w:uiPriority w:val="99"/>
    <w:semiHidden/>
    <w:unhideWhenUsed/>
    <w:rsid w:val="007D2490"/>
    <w:rPr>
      <w:b/>
      <w:bCs/>
    </w:rPr>
  </w:style>
  <w:style w:type="character" w:customStyle="1" w:styleId="CommentSubjectChar">
    <w:name w:val="Comment Subject Char"/>
    <w:basedOn w:val="CommentTextChar"/>
    <w:link w:val="CommentSubject"/>
    <w:uiPriority w:val="99"/>
    <w:semiHidden/>
    <w:rsid w:val="007D2490"/>
    <w:rPr>
      <w:b/>
      <w:bCs/>
      <w:sz w:val="20"/>
      <w:szCs w:val="20"/>
    </w:rPr>
  </w:style>
  <w:style w:type="paragraph" w:styleId="NormalWeb">
    <w:name w:val="Normal (Web)"/>
    <w:basedOn w:val="Normal"/>
    <w:uiPriority w:val="99"/>
    <w:rsid w:val="00877076"/>
    <w:pPr>
      <w:spacing w:before="100" w:beforeAutospacing="1" w:after="100" w:afterAutospacing="1" w:line="240" w:lineRule="auto"/>
    </w:pPr>
    <w:rPr>
      <w:rFonts w:ascii="Times New Roman" w:eastAsia="Calibri" w:hAnsi="Times New Roman" w:cs="Times New Roman"/>
      <w:sz w:val="24"/>
      <w:szCs w:val="24"/>
      <w:lang w:val="ro-RO" w:eastAsia="ro-RO"/>
    </w:rPr>
  </w:style>
  <w:style w:type="character" w:styleId="Hyperlink">
    <w:name w:val="Hyperlink"/>
    <w:basedOn w:val="DefaultParagraphFont"/>
    <w:uiPriority w:val="99"/>
    <w:semiHidden/>
    <w:unhideWhenUsed/>
    <w:rsid w:val="005460C9"/>
    <w:rPr>
      <w:color w:val="0000FF"/>
      <w:u w:val="single"/>
    </w:rPr>
  </w:style>
  <w:style w:type="character" w:customStyle="1" w:styleId="ln2tlinie">
    <w:name w:val="ln2tlinie"/>
    <w:basedOn w:val="DefaultParagraphFont"/>
    <w:rsid w:val="00A45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749786">
      <w:bodyDiv w:val="1"/>
      <w:marLeft w:val="0"/>
      <w:marRight w:val="0"/>
      <w:marTop w:val="0"/>
      <w:marBottom w:val="0"/>
      <w:divBdr>
        <w:top w:val="none" w:sz="0" w:space="0" w:color="auto"/>
        <w:left w:val="none" w:sz="0" w:space="0" w:color="auto"/>
        <w:bottom w:val="none" w:sz="0" w:space="0" w:color="auto"/>
        <w:right w:val="none" w:sz="0" w:space="0" w:color="auto"/>
      </w:divBdr>
    </w:div>
    <w:div w:id="618293919">
      <w:bodyDiv w:val="1"/>
      <w:marLeft w:val="0"/>
      <w:marRight w:val="0"/>
      <w:marTop w:val="0"/>
      <w:marBottom w:val="0"/>
      <w:divBdr>
        <w:top w:val="none" w:sz="0" w:space="0" w:color="auto"/>
        <w:left w:val="none" w:sz="0" w:space="0" w:color="auto"/>
        <w:bottom w:val="none" w:sz="0" w:space="0" w:color="auto"/>
        <w:right w:val="none" w:sz="0" w:space="0" w:color="auto"/>
      </w:divBdr>
    </w:div>
    <w:div w:id="149495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ro.wikipedia.org/wiki/Se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ro.wikipedia.org/wiki/Ras%C4%8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wikipedia.org/wiki/Na%C8%9Bionalitate" TargetMode="External"/><Relationship Id="rId5" Type="http://schemas.openxmlformats.org/officeDocument/2006/relationships/footnotes" Target="footnotes.xml"/><Relationship Id="rId15" Type="http://schemas.openxmlformats.org/officeDocument/2006/relationships/hyperlink" Target="https://ro.wikipedia.org/wiki/Orientare_sexual%C4%83" TargetMode="External"/><Relationship Id="rId10" Type="http://schemas.openxmlformats.org/officeDocument/2006/relationships/hyperlink" Target="https://ro.wikipedia.org/wiki/V%C3%A2rst%C4%83"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ro.wikipedia.org/wiki/Relig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1559</TotalTime>
  <Pages>7</Pages>
  <Words>3669</Words>
  <Characters>20916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BMC</dc:creator>
  <cp:keywords/>
  <dc:description/>
  <cp:lastModifiedBy>RUNOS</cp:lastModifiedBy>
  <cp:revision>223</cp:revision>
  <cp:lastPrinted>2022-11-24T09:43:00Z</cp:lastPrinted>
  <dcterms:created xsi:type="dcterms:W3CDTF">2022-11-23T13:24:00Z</dcterms:created>
  <dcterms:modified xsi:type="dcterms:W3CDTF">2026-04-29T09:09:00Z</dcterms:modified>
</cp:coreProperties>
</file>